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CED0A" w14:textId="77777777" w:rsidR="00DC576A" w:rsidRPr="00DC576A" w:rsidRDefault="00FF7934" w:rsidP="00DC576A">
      <w:pPr>
        <w:spacing w:before="55"/>
        <w:ind w:right="3190"/>
        <w:jc w:val="center"/>
        <w:rPr>
          <w:rFonts w:asciiTheme="minorHAnsi" w:hAnsiTheme="minorHAnsi" w:cstheme="minorHAnsi"/>
          <w:sz w:val="28"/>
          <w:szCs w:val="28"/>
        </w:rPr>
      </w:pPr>
      <w:r w:rsidRPr="00DC576A">
        <w:rPr>
          <w:rFonts w:asciiTheme="minorHAnsi" w:hAnsiTheme="minorHAnsi" w:cstheme="minorHAnsi"/>
          <w:b/>
          <w:sz w:val="28"/>
          <w:szCs w:val="28"/>
          <w:u w:color="000000"/>
        </w:rPr>
        <w:t>Curricul</w:t>
      </w:r>
      <w:r w:rsidRPr="00DC576A">
        <w:rPr>
          <w:rFonts w:asciiTheme="minorHAnsi" w:hAnsiTheme="minorHAnsi" w:cstheme="minorHAnsi"/>
          <w:b/>
          <w:spacing w:val="3"/>
          <w:sz w:val="28"/>
          <w:szCs w:val="28"/>
          <w:u w:color="000000"/>
        </w:rPr>
        <w:t>u</w:t>
      </w:r>
      <w:r w:rsidRPr="00DC576A">
        <w:rPr>
          <w:rFonts w:asciiTheme="minorHAnsi" w:hAnsiTheme="minorHAnsi" w:cstheme="minorHAnsi"/>
          <w:b/>
          <w:sz w:val="28"/>
          <w:szCs w:val="28"/>
          <w:u w:color="000000"/>
        </w:rPr>
        <w:t>m</w:t>
      </w:r>
      <w:r w:rsidRPr="00DC576A">
        <w:rPr>
          <w:rFonts w:asciiTheme="minorHAnsi" w:hAnsiTheme="minorHAnsi" w:cstheme="minorHAnsi"/>
          <w:b/>
          <w:spacing w:val="-17"/>
          <w:sz w:val="28"/>
          <w:szCs w:val="28"/>
          <w:u w:color="000000"/>
        </w:rPr>
        <w:t xml:space="preserve"> </w:t>
      </w:r>
      <w:r w:rsidRPr="00DC576A">
        <w:rPr>
          <w:rFonts w:asciiTheme="minorHAnsi" w:hAnsiTheme="minorHAnsi" w:cstheme="minorHAnsi"/>
          <w:b/>
          <w:w w:val="99"/>
          <w:sz w:val="28"/>
          <w:szCs w:val="28"/>
          <w:u w:color="000000"/>
        </w:rPr>
        <w:t>V</w:t>
      </w:r>
      <w:r w:rsidRPr="00DC576A">
        <w:rPr>
          <w:rFonts w:asciiTheme="minorHAnsi" w:hAnsiTheme="minorHAnsi" w:cstheme="minorHAnsi"/>
          <w:b/>
          <w:spacing w:val="2"/>
          <w:w w:val="99"/>
          <w:sz w:val="28"/>
          <w:szCs w:val="28"/>
          <w:u w:color="000000"/>
        </w:rPr>
        <w:t>i</w:t>
      </w:r>
      <w:r w:rsidRPr="00DC576A">
        <w:rPr>
          <w:rFonts w:asciiTheme="minorHAnsi" w:hAnsiTheme="minorHAnsi" w:cstheme="minorHAnsi"/>
          <w:b/>
          <w:spacing w:val="-1"/>
          <w:w w:val="99"/>
          <w:sz w:val="28"/>
          <w:szCs w:val="28"/>
          <w:u w:color="000000"/>
        </w:rPr>
        <w:t>t</w:t>
      </w:r>
      <w:r w:rsidRPr="00DC576A">
        <w:rPr>
          <w:rFonts w:asciiTheme="minorHAnsi" w:hAnsiTheme="minorHAnsi" w:cstheme="minorHAnsi"/>
          <w:b/>
          <w:spacing w:val="1"/>
          <w:w w:val="99"/>
          <w:sz w:val="28"/>
          <w:szCs w:val="28"/>
          <w:u w:color="000000"/>
        </w:rPr>
        <w:t>a</w:t>
      </w:r>
      <w:r w:rsidRPr="00DC576A">
        <w:rPr>
          <w:rFonts w:asciiTheme="minorHAnsi" w:hAnsiTheme="minorHAnsi" w:cstheme="minorHAnsi"/>
          <w:b/>
          <w:w w:val="99"/>
          <w:sz w:val="28"/>
          <w:szCs w:val="28"/>
          <w:u w:color="000000"/>
        </w:rPr>
        <w:t>e</w:t>
      </w:r>
    </w:p>
    <w:p w14:paraId="34DD281F" w14:textId="260B3A01" w:rsidR="00661CDD" w:rsidRPr="00DC576A" w:rsidRDefault="00DC576A" w:rsidP="00DC576A">
      <w:pPr>
        <w:spacing w:before="55"/>
        <w:ind w:right="3190"/>
        <w:jc w:val="center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Abu Pope</w:t>
      </w:r>
    </w:p>
    <w:p w14:paraId="37692620" w14:textId="77777777" w:rsidR="00661CDD" w:rsidRPr="00DC576A" w:rsidRDefault="00661CDD" w:rsidP="00DC576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9272A7D" w14:textId="45DE66B5" w:rsidR="00661CDD" w:rsidRPr="00DC576A" w:rsidRDefault="00FF7934" w:rsidP="00DC576A">
      <w:pPr>
        <w:spacing w:before="24"/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er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DC576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o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</w:t>
      </w:r>
      <w:r w:rsidRPr="00DC576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l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I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</w:t>
      </w:r>
      <w:r w:rsidRPr="00DC576A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f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  <w:r w:rsidRPr="00DC576A">
        <w:rPr>
          <w:rFonts w:asciiTheme="minorHAnsi" w:hAnsiTheme="minorHAnsi" w:cstheme="minorHAnsi"/>
          <w:b/>
          <w:spacing w:val="-4"/>
          <w:position w:val="-1"/>
          <w:sz w:val="22"/>
          <w:szCs w:val="22"/>
          <w:u w:color="000000"/>
        </w:rPr>
        <w:t>m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t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DC576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o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</w:t>
      </w:r>
    </w:p>
    <w:p w14:paraId="3E95A679" w14:textId="77777777" w:rsidR="00661CDD" w:rsidRPr="00DC576A" w:rsidRDefault="00FF7934" w:rsidP="00DC576A">
      <w:pPr>
        <w:spacing w:before="29"/>
        <w:ind w:left="120" w:right="5906"/>
        <w:jc w:val="both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th:            </w:t>
      </w:r>
      <w:r w:rsidRPr="00DC576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8, 1952</w:t>
      </w:r>
    </w:p>
    <w:p w14:paraId="0E20381E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515874E" w14:textId="77777777" w:rsidR="00661CDD" w:rsidRPr="00DC576A" w:rsidRDefault="00FF7934" w:rsidP="00DC576A">
      <w:pPr>
        <w:ind w:left="120" w:right="3841"/>
        <w:jc w:val="both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Add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 xml:space="preserve">ss:                    </w:t>
      </w:r>
      <w:r w:rsidRPr="00DC576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du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z w:val="22"/>
          <w:szCs w:val="22"/>
        </w:rPr>
        <w:t>ool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</w:t>
      </w:r>
    </w:p>
    <w:p w14:paraId="25F47BDA" w14:textId="77777777" w:rsidR="00661CDD" w:rsidRPr="00DC576A" w:rsidRDefault="00FF7934" w:rsidP="00DC576A">
      <w:pPr>
        <w:ind w:left="228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o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Univ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</w:p>
    <w:p w14:paraId="2F401CBC" w14:textId="77777777" w:rsidR="00661CDD" w:rsidRPr="00DC576A" w:rsidRDefault="00FF7934" w:rsidP="00DC576A">
      <w:pPr>
        <w:ind w:left="228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o,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A  92182</w:t>
      </w:r>
    </w:p>
    <w:p w14:paraId="499B1729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DD468F1" w14:textId="603FBD41" w:rsidR="00661CDD" w:rsidRPr="00DC576A" w:rsidRDefault="00FF7934" w:rsidP="00DC576A">
      <w:pPr>
        <w:ind w:left="2280" w:right="4741" w:hanging="216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hon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:</w:t>
      </w:r>
      <w:r w:rsidRPr="00DC576A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DC576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voi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 xml:space="preserve">:   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576A">
        <w:rPr>
          <w:rFonts w:asciiTheme="minorHAnsi" w:hAnsiTheme="minorHAnsi" w:cstheme="minorHAnsi"/>
          <w:sz w:val="22"/>
          <w:szCs w:val="22"/>
        </w:rPr>
        <w:t>619)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594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 xml:space="preserve">8940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576A">
        <w:rPr>
          <w:rFonts w:asciiTheme="minorHAnsi" w:hAnsiTheme="minorHAnsi" w:cstheme="minorHAnsi"/>
          <w:sz w:val="22"/>
          <w:szCs w:val="22"/>
        </w:rPr>
        <w:t xml:space="preserve">:    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576A">
        <w:rPr>
          <w:rFonts w:asciiTheme="minorHAnsi" w:hAnsiTheme="minorHAnsi" w:cstheme="minorHAnsi"/>
          <w:sz w:val="22"/>
          <w:szCs w:val="22"/>
        </w:rPr>
        <w:t>619)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594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0351</w:t>
      </w:r>
    </w:p>
    <w:p w14:paraId="38CAD8B7" w14:textId="77777777" w:rsidR="00661CDD" w:rsidRPr="00DC576A" w:rsidRDefault="00661CDD" w:rsidP="00DC576A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FB82635" w14:textId="51CA7815" w:rsidR="00661CDD" w:rsidRPr="00DC576A" w:rsidRDefault="00FF7934" w:rsidP="00DC576A">
      <w:pPr>
        <w:ind w:left="120" w:right="4665"/>
        <w:jc w:val="both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hyperlink r:id="rId7" w:history="1">
        <w:r w:rsidR="00DC576A" w:rsidRPr="00DC576A">
          <w:rPr>
            <w:rStyle w:val="Hyperlink"/>
            <w:rFonts w:asciiTheme="minorHAnsi" w:hAnsiTheme="minorHAnsi" w:cstheme="minorHAnsi"/>
            <w:color w:val="FFFFFF" w:themeColor="background1"/>
            <w:sz w:val="22"/>
            <w:szCs w:val="22"/>
          </w:rPr>
          <w:t xml:space="preserve">il:                       </w:t>
        </w:r>
      </w:hyperlink>
      <w:r w:rsidR="00DC576A">
        <w:rPr>
          <w:rFonts w:asciiTheme="minorHAnsi" w:hAnsiTheme="minorHAnsi" w:cstheme="minorHAnsi"/>
          <w:sz w:val="22"/>
          <w:szCs w:val="22"/>
        </w:rPr>
        <w:t xml:space="preserve"> abu@gmail.com</w:t>
      </w:r>
    </w:p>
    <w:p w14:paraId="669EAAB3" w14:textId="77777777" w:rsidR="00661CDD" w:rsidRPr="00DC576A" w:rsidRDefault="00661CDD" w:rsidP="00DC576A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00780FF" w14:textId="77777777" w:rsidR="00661CDD" w:rsidRPr="00DC576A" w:rsidRDefault="00FF7934" w:rsidP="00DC576A">
      <w:pPr>
        <w:ind w:left="120" w:right="8007"/>
        <w:jc w:val="both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Educ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</w:p>
    <w:p w14:paraId="6AECAD05" w14:textId="77777777" w:rsidR="00661CDD" w:rsidRPr="00DC576A" w:rsidRDefault="00661CDD" w:rsidP="00DC576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9DA697C" w14:textId="3B0D88F2" w:rsidR="00DC576A" w:rsidRDefault="00FF7934" w:rsidP="00DC576A">
      <w:pPr>
        <w:ind w:left="120" w:right="2240"/>
        <w:jc w:val="both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ostdo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 xml:space="preserve">l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C576A">
        <w:rPr>
          <w:rFonts w:asciiTheme="minorHAnsi" w:hAnsiTheme="minorHAnsi" w:cstheme="minorHAnsi"/>
          <w:sz w:val="22"/>
          <w:szCs w:val="22"/>
        </w:rPr>
        <w:t xml:space="preserve">llowship                 </w:t>
      </w:r>
      <w:r w:rsidRPr="00DC576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="00DC576A">
        <w:rPr>
          <w:rFonts w:asciiTheme="minorHAnsi" w:hAnsiTheme="minorHAnsi" w:cstheme="minorHAnsi"/>
          <w:spacing w:val="14"/>
          <w:sz w:val="22"/>
          <w:szCs w:val="22"/>
        </w:rPr>
        <w:tab/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hool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</w:t>
      </w:r>
    </w:p>
    <w:p w14:paraId="3C0DA715" w14:textId="49B1175F" w:rsidR="00661CDD" w:rsidRPr="00DC576A" w:rsidRDefault="00FF7934" w:rsidP="00DC576A">
      <w:pPr>
        <w:ind w:left="2902" w:right="2240" w:firstLine="698"/>
        <w:jc w:val="both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ohns Hopkins Uni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si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</w:p>
    <w:p w14:paraId="72CF9B1B" w14:textId="77777777" w:rsidR="00661CDD" w:rsidRPr="00DC576A" w:rsidRDefault="00FF7934" w:rsidP="00DC576A">
      <w:pPr>
        <w:ind w:left="3502" w:right="4783" w:firstLine="98"/>
        <w:jc w:val="center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1984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1986</w:t>
      </w:r>
    </w:p>
    <w:p w14:paraId="217E49C8" w14:textId="5E8069D1" w:rsidR="00661CDD" w:rsidRPr="00DC576A" w:rsidRDefault="00FF7934" w:rsidP="00DC576A">
      <w:pPr>
        <w:spacing w:before="2"/>
        <w:ind w:left="120" w:right="2235"/>
        <w:jc w:val="both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 xml:space="preserve">h.D.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onomi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s)                         </w:t>
      </w:r>
      <w:r w:rsidRPr="00DC576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="00DC576A">
        <w:rPr>
          <w:rFonts w:asciiTheme="minorHAnsi" w:hAnsiTheme="minorHAnsi" w:cstheme="minorHAnsi"/>
          <w:spacing w:val="28"/>
          <w:sz w:val="22"/>
          <w:szCs w:val="22"/>
        </w:rPr>
        <w:tab/>
      </w:r>
      <w:r w:rsidRPr="00DC576A">
        <w:rPr>
          <w:rFonts w:asciiTheme="minorHAnsi" w:hAnsiTheme="minorHAnsi" w:cstheme="minorHAnsi"/>
          <w:sz w:val="22"/>
          <w:szCs w:val="22"/>
        </w:rPr>
        <w:t>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ohns Hopkins Uni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si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 xml:space="preserve">, 1983. M.A.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onomi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s)                          </w:t>
      </w:r>
      <w:r w:rsidRPr="00DC576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="00DC576A">
        <w:rPr>
          <w:rFonts w:asciiTheme="minorHAnsi" w:hAnsiTheme="minorHAnsi" w:cstheme="minorHAnsi"/>
          <w:spacing w:val="9"/>
          <w:sz w:val="22"/>
          <w:szCs w:val="22"/>
        </w:rPr>
        <w:tab/>
      </w:r>
      <w:r w:rsidRPr="00DC576A">
        <w:rPr>
          <w:rFonts w:asciiTheme="minorHAnsi" w:hAnsiTheme="minorHAnsi" w:cstheme="minorHAnsi"/>
          <w:sz w:val="22"/>
          <w:szCs w:val="22"/>
        </w:rPr>
        <w:t>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ohns Hopkins Uni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si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 xml:space="preserve">, 1977. 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576A">
        <w:rPr>
          <w:rFonts w:asciiTheme="minorHAnsi" w:hAnsiTheme="minorHAnsi" w:cstheme="minorHAnsi"/>
          <w:sz w:val="22"/>
          <w:szCs w:val="22"/>
        </w:rPr>
        <w:t xml:space="preserve">.A.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onomi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s)</w:t>
      </w:r>
      <w:r w:rsidRPr="00DC576A">
        <w:rPr>
          <w:rFonts w:asciiTheme="minorHAnsi" w:hAnsiTheme="minorHAnsi" w:cstheme="minorHAnsi"/>
          <w:sz w:val="22"/>
          <w:szCs w:val="22"/>
        </w:rPr>
        <w:t xml:space="preserve">                          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DC576A">
        <w:rPr>
          <w:rFonts w:asciiTheme="minorHAnsi" w:hAnsiTheme="minorHAnsi" w:cstheme="minorHAnsi"/>
          <w:spacing w:val="2"/>
          <w:sz w:val="22"/>
          <w:szCs w:val="22"/>
        </w:rPr>
        <w:tab/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o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Univ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it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, 1974.</w:t>
      </w:r>
    </w:p>
    <w:p w14:paraId="07C5A27C" w14:textId="77777777" w:rsidR="00661CDD" w:rsidRPr="00DC576A" w:rsidRDefault="00661CDD" w:rsidP="00DC576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3F725AB" w14:textId="77777777" w:rsidR="00661CDD" w:rsidRPr="00DC576A" w:rsidRDefault="00FF7934" w:rsidP="00DC576A">
      <w:pPr>
        <w:spacing w:before="24"/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Te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</w:t>
      </w:r>
      <w:r w:rsidRPr="00DC576A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h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DC576A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n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g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a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nd</w:t>
      </w:r>
      <w:r w:rsidRPr="00DC576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R</w:t>
      </w:r>
      <w:r w:rsidRPr="00DC576A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DC576A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rch</w:t>
      </w:r>
      <w:r w:rsidRPr="00DC576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nt</w:t>
      </w:r>
      <w:r w:rsidRPr="00DC576A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re</w:t>
      </w:r>
      <w:r w:rsidRPr="00DC576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s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ts</w:t>
      </w:r>
    </w:p>
    <w:p w14:paraId="7B6CFAEB" w14:textId="77777777" w:rsidR="00661CDD" w:rsidRPr="00DC576A" w:rsidRDefault="00661CDD" w:rsidP="00DC576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EE2F57F" w14:textId="77777777" w:rsidR="00661CDD" w:rsidRPr="00DC576A" w:rsidRDefault="00FF7934" w:rsidP="00DC576A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onomi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cs</w:t>
      </w:r>
    </w:p>
    <w:p w14:paraId="03F0C0D0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DC576A">
        <w:rPr>
          <w:rFonts w:asciiTheme="minorHAnsi" w:hAnsiTheme="minorHAnsi" w:cstheme="minorHAnsi"/>
          <w:sz w:val="22"/>
          <w:szCs w:val="22"/>
        </w:rPr>
        <w:t>ti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k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lopm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</w:p>
    <w:p w14:paraId="46219D77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Utili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si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l 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ndi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opul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tions</w:t>
      </w:r>
    </w:p>
    <w:p w14:paraId="12A2B706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Ev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DC576A">
        <w:rPr>
          <w:rFonts w:asciiTheme="minorHAnsi" w:hAnsiTheme="minorHAnsi" w:cstheme="minorHAnsi"/>
          <w:sz w:val="22"/>
          <w:szCs w:val="22"/>
        </w:rPr>
        <w:t>usion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576A">
        <w:rPr>
          <w:rFonts w:asciiTheme="minorHAnsi" w:hAnsiTheme="minorHAnsi" w:cstheme="minorHAnsi"/>
          <w:sz w:val="22"/>
          <w:szCs w:val="22"/>
        </w:rPr>
        <w:t>hnol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</w:p>
    <w:p w14:paraId="07541E06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Dist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ni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ontinuing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ms</w:t>
      </w:r>
    </w:p>
    <w:p w14:paraId="4110928A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ffec</w:t>
      </w:r>
      <w:r w:rsidRPr="00DC576A">
        <w:rPr>
          <w:rFonts w:asciiTheme="minorHAnsi" w:hAnsiTheme="minorHAnsi" w:cstheme="minorHAnsi"/>
          <w:sz w:val="22"/>
          <w:szCs w:val="22"/>
        </w:rPr>
        <w:t>tiv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ss An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is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ms</w:t>
      </w:r>
    </w:p>
    <w:p w14:paraId="33D2811D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  <w:sectPr w:rsidR="00661CDD" w:rsidRPr="00DC576A" w:rsidSect="00DC576A">
          <w:pgSz w:w="12240" w:h="15840"/>
          <w:pgMar w:top="1440" w:right="1440" w:bottom="1440" w:left="1440" w:header="720" w:footer="720" w:gutter="0"/>
          <w:cols w:space="720"/>
          <w:docGrid w:linePitch="272"/>
        </w:sectPr>
      </w:pPr>
      <w:r w:rsidRPr="00DC576A">
        <w:rPr>
          <w:rFonts w:asciiTheme="minorHAnsi" w:hAnsiTheme="minorHAnsi" w:cstheme="minorHAnsi"/>
          <w:sz w:val="22"/>
          <w:szCs w:val="22"/>
        </w:rPr>
        <w:t>Hospit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imbu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mp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</w:p>
    <w:p w14:paraId="2DB00C3B" w14:textId="77777777" w:rsidR="00661CDD" w:rsidRPr="00DC576A" w:rsidRDefault="00661CDD" w:rsidP="00DC576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5D1ECFA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717D1FD7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683B5FF5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48DD26BA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6723768C" w14:textId="77777777" w:rsidR="00661CDD" w:rsidRPr="00DC576A" w:rsidRDefault="00FF7934" w:rsidP="00DC576A">
      <w:pPr>
        <w:spacing w:before="24"/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P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f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s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o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al</w:t>
      </w:r>
      <w:r w:rsidRPr="00DC576A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x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pe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ence</w:t>
      </w:r>
    </w:p>
    <w:p w14:paraId="5687D5EA" w14:textId="77777777" w:rsidR="00661CDD" w:rsidRPr="00DC576A" w:rsidRDefault="00661CDD" w:rsidP="00DC576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42651EB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2006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                          </w:t>
      </w:r>
      <w:r w:rsidRPr="00DC576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ead</w:t>
      </w:r>
    </w:p>
    <w:p w14:paraId="3D216B07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Division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oli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(f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</w:p>
    <w:p w14:paraId="4613D065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Administ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tion)</w:t>
      </w:r>
    </w:p>
    <w:p w14:paraId="012E9F44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du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z w:val="22"/>
          <w:szCs w:val="22"/>
        </w:rPr>
        <w:t>ool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</w:t>
      </w:r>
    </w:p>
    <w:p w14:paraId="74A0AEBE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o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Univ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</w:p>
    <w:p w14:paraId="535CB452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67E9890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2005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2007</w:t>
      </w:r>
      <w:r w:rsidRPr="00DC576A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Pr="00DC576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576A">
        <w:rPr>
          <w:rFonts w:asciiTheme="minorHAnsi" w:hAnsiTheme="minorHAnsi" w:cstheme="minorHAnsi"/>
          <w:sz w:val="22"/>
          <w:szCs w:val="22"/>
        </w:rPr>
        <w:t>tor</w:t>
      </w:r>
    </w:p>
    <w:p w14:paraId="61AF9FEE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du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z w:val="22"/>
          <w:szCs w:val="22"/>
        </w:rPr>
        <w:t>ool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</w:t>
      </w:r>
    </w:p>
    <w:p w14:paraId="29976293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o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Univ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</w:p>
    <w:p w14:paraId="2FAD7792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CD0F189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2003–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                         </w:t>
      </w:r>
      <w:r w:rsidRPr="00DC576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pu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</w:p>
    <w:p w14:paraId="66CED1E9" w14:textId="77777777" w:rsidR="00661CDD" w:rsidRPr="00DC576A" w:rsidRDefault="00FF7934" w:rsidP="00DC576A">
      <w:pPr>
        <w:ind w:left="3000" w:right="3601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nstitute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h 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du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z w:val="22"/>
          <w:szCs w:val="22"/>
        </w:rPr>
        <w:t>ool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o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Univ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</w:p>
    <w:p w14:paraId="2757B9E1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B82A53B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1990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                         </w:t>
      </w:r>
      <w:r w:rsidRPr="00DC576A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C576A">
        <w:rPr>
          <w:rFonts w:asciiTheme="minorHAnsi" w:hAnsiTheme="minorHAnsi" w:cstheme="minorHAnsi"/>
          <w:sz w:val="22"/>
          <w:szCs w:val="22"/>
        </w:rPr>
        <w:t>ss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</w:p>
    <w:p w14:paraId="0E09C6FE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du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z w:val="22"/>
          <w:szCs w:val="22"/>
        </w:rPr>
        <w:t>ool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</w:t>
      </w:r>
    </w:p>
    <w:p w14:paraId="2823A9CF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o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Univ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</w:p>
    <w:p w14:paraId="7B363221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92E0436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1994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 xml:space="preserve">2001                             </w:t>
      </w:r>
      <w:r w:rsidRPr="00DC576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DC576A">
        <w:rPr>
          <w:rFonts w:asciiTheme="minorHAnsi" w:hAnsiTheme="minorHAnsi" w:cstheme="minorHAnsi"/>
          <w:sz w:val="22"/>
          <w:szCs w:val="22"/>
        </w:rPr>
        <w:t>tor</w:t>
      </w:r>
    </w:p>
    <w:p w14:paraId="25647EEF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ram</w:t>
      </w:r>
    </w:p>
    <w:p w14:paraId="1B665F35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du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z w:val="22"/>
          <w:szCs w:val="22"/>
        </w:rPr>
        <w:t>ool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</w:p>
    <w:p w14:paraId="415F3990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o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Univ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</w:p>
    <w:p w14:paraId="7D3023D3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ADB3FAD" w14:textId="77777777" w:rsidR="00661CDD" w:rsidRPr="00DC576A" w:rsidRDefault="00FF7934" w:rsidP="00DC576A">
      <w:pPr>
        <w:ind w:left="3000" w:right="4034" w:hanging="288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1993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 xml:space="preserve">1994                             </w:t>
      </w:r>
      <w:r w:rsidRPr="00DC576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Visiting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llow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mi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cs </w:t>
      </w:r>
      <w:r w:rsidRPr="00DC576A">
        <w:rPr>
          <w:rFonts w:asciiTheme="minorHAnsi" w:hAnsiTheme="minorHAnsi" w:cstheme="minorHAnsi"/>
          <w:sz w:val="22"/>
          <w:szCs w:val="22"/>
        </w:rPr>
        <w:t>Univ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si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Yo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rk</w:t>
      </w:r>
    </w:p>
    <w:p w14:paraId="0826AA97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Yo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k, 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</w:t>
      </w:r>
    </w:p>
    <w:p w14:paraId="4E6B150F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D13AEBF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1984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 xml:space="preserve">1986                             </w:t>
      </w:r>
      <w:r w:rsidRPr="00DC576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 xml:space="preserve">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ostdo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 xml:space="preserve">l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llo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576A">
        <w:rPr>
          <w:rFonts w:asciiTheme="minorHAnsi" w:hAnsiTheme="minorHAnsi" w:cstheme="minorHAnsi"/>
          <w:sz w:val="22"/>
          <w:szCs w:val="22"/>
        </w:rPr>
        <w:t>ship</w:t>
      </w:r>
    </w:p>
    <w:p w14:paraId="7723CE78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hool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</w:t>
      </w:r>
    </w:p>
    <w:p w14:paraId="33B4BFD0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ohns Hopkins Uni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si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</w:p>
    <w:p w14:paraId="382F6FE5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EE47C29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1981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 xml:space="preserve">1990                             </w:t>
      </w:r>
      <w:r w:rsidRPr="00DC576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Assist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nt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C576A">
        <w:rPr>
          <w:rFonts w:asciiTheme="minorHAnsi" w:hAnsiTheme="minorHAnsi" w:cstheme="minorHAnsi"/>
          <w:sz w:val="22"/>
          <w:szCs w:val="22"/>
        </w:rPr>
        <w:t>ssor</w:t>
      </w:r>
    </w:p>
    <w:p w14:paraId="6E7BEDCF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du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z w:val="22"/>
          <w:szCs w:val="22"/>
        </w:rPr>
        <w:t>ool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</w:t>
      </w:r>
    </w:p>
    <w:p w14:paraId="235F11E4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o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Univ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</w:p>
    <w:p w14:paraId="113E1CB1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6DF6302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1979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 xml:space="preserve">1981                             </w:t>
      </w:r>
      <w:r w:rsidRPr="00DC576A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onomist</w:t>
      </w:r>
    </w:p>
    <w:p w14:paraId="12E5F9C1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lastRenderedPageBreak/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DC576A">
        <w:rPr>
          <w:rFonts w:asciiTheme="minorHAnsi" w:hAnsiTheme="minorHAnsi" w:cstheme="minorHAnsi"/>
          <w:sz w:val="22"/>
          <w:szCs w:val="22"/>
        </w:rPr>
        <w:t xml:space="preserve">h,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z w:val="22"/>
          <w:szCs w:val="22"/>
        </w:rPr>
        <w:t>onst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tions,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tisti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</w:p>
    <w:p w14:paraId="1BAB132B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ing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dminist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tion</w:t>
      </w:r>
    </w:p>
    <w:p w14:paraId="0D0B18FD" w14:textId="77777777" w:rsidR="00661CDD" w:rsidRPr="00DC576A" w:rsidRDefault="00FF7934" w:rsidP="00DC576A">
      <w:pPr>
        <w:ind w:left="3000"/>
        <w:rPr>
          <w:rFonts w:asciiTheme="minorHAnsi" w:hAnsiTheme="minorHAnsi" w:cstheme="minorHAnsi"/>
          <w:sz w:val="22"/>
          <w:szCs w:val="22"/>
        </w:rPr>
        <w:sectPr w:rsidR="00661CDD" w:rsidRPr="00DC576A" w:rsidSect="00DC576A">
          <w:headerReference w:type="default" r:id="rId8"/>
          <w:pgSz w:w="12240" w:h="15840"/>
          <w:pgMar w:top="1440" w:right="1440" w:bottom="1440" w:left="1440" w:header="743" w:footer="0" w:gutter="0"/>
          <w:pgNumType w:start="2"/>
          <w:cols w:space="720"/>
          <w:docGrid w:linePitch="272"/>
        </w:sectPr>
      </w:pPr>
      <w:r w:rsidRPr="00DC576A">
        <w:rPr>
          <w:rFonts w:asciiTheme="minorHAnsi" w:hAnsiTheme="minorHAnsi" w:cstheme="minorHAnsi"/>
          <w:sz w:val="22"/>
          <w:szCs w:val="22"/>
        </w:rPr>
        <w:t>U.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.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tm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th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Hum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</w:p>
    <w:p w14:paraId="7DCA5682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5665A6B2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14B8E30B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13EAD173" w14:textId="77777777" w:rsidR="00661CDD" w:rsidRPr="00DC576A" w:rsidRDefault="00661CDD" w:rsidP="00DC576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271E1F3" w14:textId="77777777" w:rsidR="00661CDD" w:rsidRPr="00DC576A" w:rsidRDefault="00FF7934" w:rsidP="00DC576A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wa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d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nd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F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o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w</w:t>
      </w:r>
      <w:r w:rsidRPr="00DC576A">
        <w:rPr>
          <w:rFonts w:asciiTheme="minorHAnsi" w:hAnsiTheme="minorHAnsi" w:cstheme="minorHAnsi"/>
          <w:b/>
          <w:spacing w:val="-4"/>
          <w:sz w:val="22"/>
          <w:szCs w:val="22"/>
          <w:u w:color="000000"/>
        </w:rPr>
        <w:t>s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h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ps</w:t>
      </w:r>
    </w:p>
    <w:p w14:paraId="55F5F175" w14:textId="77777777" w:rsidR="00661CDD" w:rsidRPr="00DC576A" w:rsidRDefault="00661CDD" w:rsidP="00DC576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73CE899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Alumni 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Dist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uish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ul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d,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oll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H</w:t>
      </w:r>
      <w:r w:rsidRPr="00DC576A">
        <w:rPr>
          <w:rFonts w:asciiTheme="minorHAnsi" w:hAnsiTheme="minorHAnsi" w:cstheme="minorHAnsi"/>
          <w:sz w:val="22"/>
          <w:szCs w:val="22"/>
        </w:rPr>
        <w:t>um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an</w:t>
      </w:r>
    </w:p>
    <w:p w14:paraId="56B42047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o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Univ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si</w:t>
      </w:r>
      <w:r w:rsidRPr="00DC576A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DC576A">
        <w:rPr>
          <w:rFonts w:asciiTheme="minorHAnsi" w:hAnsiTheme="minorHAnsi" w:cstheme="minorHAnsi"/>
          <w:sz w:val="22"/>
          <w:szCs w:val="22"/>
        </w:rPr>
        <w:t>998.</w:t>
      </w:r>
    </w:p>
    <w:p w14:paraId="574736CF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20E7611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Gold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 Apple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Most Outst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, 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du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hool of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</w:p>
    <w:p w14:paraId="5FD46655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Univ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si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:  1988,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1989, 1992, 1996, 1997, 2004, 2012.</w:t>
      </w:r>
    </w:p>
    <w:p w14:paraId="7266A3E4" w14:textId="77777777" w:rsidR="00661CDD" w:rsidRPr="00DC576A" w:rsidRDefault="00FF7934" w:rsidP="00DC576A">
      <w:pPr>
        <w:spacing w:before="2"/>
        <w:ind w:left="100" w:right="2576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ho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ship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nstitute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C576A">
        <w:rPr>
          <w:rFonts w:asciiTheme="minorHAnsi" w:hAnsiTheme="minorHAnsi" w:cstheme="minorHAnsi"/>
          <w:sz w:val="22"/>
          <w:szCs w:val="22"/>
        </w:rPr>
        <w:t>, 1996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 xml:space="preserve">1997.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 xml:space="preserve">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ostdo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 xml:space="preserve">l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h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C576A">
        <w:rPr>
          <w:rFonts w:asciiTheme="minorHAnsi" w:hAnsiTheme="minorHAnsi" w:cstheme="minorHAnsi"/>
          <w:sz w:val="22"/>
          <w:szCs w:val="22"/>
        </w:rPr>
        <w:t>llowship, 1984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19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DC576A">
        <w:rPr>
          <w:rFonts w:asciiTheme="minorHAnsi" w:hAnsiTheme="minorHAnsi" w:cstheme="minorHAnsi"/>
          <w:sz w:val="22"/>
          <w:szCs w:val="22"/>
        </w:rPr>
        <w:t>6.</w:t>
      </w:r>
    </w:p>
    <w:p w14:paraId="66AA59F0" w14:textId="77777777" w:rsidR="00661CDD" w:rsidRPr="00DC576A" w:rsidRDefault="00661CDD" w:rsidP="00DC576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0492C9F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0241A0D7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2AC3F9C0" w14:textId="77777777" w:rsidR="00661CDD" w:rsidRPr="00DC576A" w:rsidRDefault="00FF7934" w:rsidP="00DC576A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b/>
          <w:spacing w:val="-4"/>
          <w:position w:val="-1"/>
          <w:sz w:val="22"/>
          <w:szCs w:val="22"/>
          <w:u w:color="000000"/>
        </w:rPr>
        <w:t>m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ber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h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ip</w:t>
      </w:r>
      <w:r w:rsidRPr="00DC576A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in</w:t>
      </w:r>
      <w:r w:rsidRPr="00DC576A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DC576A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r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DC576A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f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DC576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si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</w:t>
      </w:r>
      <w:r w:rsidRPr="00DC576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l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As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DC576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o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</w:t>
      </w:r>
      <w:r w:rsidRPr="00DC576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i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t</w:t>
      </w:r>
      <w:r w:rsidRPr="00DC576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io</w:t>
      </w:r>
      <w:r w:rsidRPr="00DC576A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n</w:t>
      </w:r>
      <w:r w:rsidRPr="00DC576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3B510395" w14:textId="77777777" w:rsidR="00661CDD" w:rsidRPr="00DC576A" w:rsidRDefault="00661CDD" w:rsidP="00DC576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E034AE4" w14:textId="77777777" w:rsidR="00661CDD" w:rsidRPr="00DC576A" w:rsidRDefault="00FF7934" w:rsidP="00DC576A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</w:t>
      </w:r>
    </w:p>
    <w:p w14:paraId="4F5CC58C" w14:textId="77777777" w:rsidR="00661CDD" w:rsidRPr="00DC576A" w:rsidRDefault="00FF7934" w:rsidP="00DC576A">
      <w:pPr>
        <w:ind w:left="100" w:right="4508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Am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lth 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576A">
        <w:rPr>
          <w:rFonts w:asciiTheme="minorHAnsi" w:hAnsiTheme="minorHAnsi" w:cstheme="minorHAnsi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 xml:space="preserve">HA) 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nomi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s 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576A">
        <w:rPr>
          <w:rFonts w:asciiTheme="minorHAnsi" w:hAnsiTheme="minorHAnsi" w:cstheme="minorHAnsi"/>
          <w:sz w:val="22"/>
          <w:szCs w:val="22"/>
        </w:rPr>
        <w:t>iHEA) Am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oll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576A">
        <w:rPr>
          <w:rFonts w:asciiTheme="minorHAnsi" w:hAnsiTheme="minorHAnsi" w:cstheme="minorHAnsi"/>
          <w:sz w:val="22"/>
          <w:szCs w:val="22"/>
        </w:rPr>
        <w:t>utiv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HE)</w:t>
      </w:r>
    </w:p>
    <w:p w14:paraId="351378F5" w14:textId="77777777" w:rsidR="00661CDD" w:rsidRPr="00DC576A" w:rsidRDefault="00661CDD" w:rsidP="00DC576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7141476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6861DB51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0D279436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P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ub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li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io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426D90AB" w14:textId="77777777" w:rsidR="00661CDD" w:rsidRPr="00DC576A" w:rsidRDefault="00661CDD" w:rsidP="00DC576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053BAAE" w14:textId="77777777" w:rsidR="00661CDD" w:rsidRPr="00DC576A" w:rsidRDefault="00FF7934" w:rsidP="00DC576A">
      <w:pPr>
        <w:ind w:left="100" w:right="303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DC576A">
        <w:rPr>
          <w:rFonts w:asciiTheme="minorHAnsi" w:hAnsiTheme="minorHAnsi" w:cstheme="minorHAnsi"/>
          <w:sz w:val="22"/>
          <w:szCs w:val="22"/>
        </w:rPr>
        <w:t xml:space="preserve">k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 xml:space="preserve">D,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udha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X,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toskopf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 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>ntiv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im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y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car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ns’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-re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bili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to 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ovide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h qu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.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i/>
          <w:sz w:val="22"/>
          <w:szCs w:val="22"/>
        </w:rPr>
        <w:t>J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i/>
          <w:sz w:val="22"/>
          <w:szCs w:val="22"/>
        </w:rPr>
        <w:t>Primary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>are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omm Hlth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(f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th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oming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C576A">
        <w:rPr>
          <w:rFonts w:asciiTheme="minorHAnsi" w:hAnsiTheme="minorHAnsi" w:cstheme="minorHAnsi"/>
          <w:sz w:val="22"/>
          <w:szCs w:val="22"/>
        </w:rPr>
        <w:t>.</w:t>
      </w:r>
    </w:p>
    <w:p w14:paraId="272D4E6C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0265B55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Go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l A,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stillo E,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o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on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ommuni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Up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.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i/>
          <w:sz w:val="22"/>
          <w:szCs w:val="22"/>
        </w:rPr>
        <w:t>San Di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z w:val="22"/>
          <w:szCs w:val="22"/>
        </w:rPr>
        <w:t>go Ph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DC576A">
        <w:rPr>
          <w:rFonts w:asciiTheme="minorHAnsi" w:hAnsiTheme="minorHAnsi" w:cstheme="minorHAnsi"/>
          <w:i/>
          <w:sz w:val="22"/>
          <w:szCs w:val="22"/>
        </w:rPr>
        <w:t>si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>ian</w:t>
      </w:r>
    </w:p>
    <w:p w14:paraId="2A8A826E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DC576A">
        <w:rPr>
          <w:rFonts w:asciiTheme="minorHAnsi" w:hAnsiTheme="minorHAnsi" w:cstheme="minorHAnsi"/>
          <w:i/>
          <w:sz w:val="22"/>
          <w:szCs w:val="22"/>
        </w:rPr>
        <w:t>agazine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2011; 98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576A">
        <w:rPr>
          <w:rFonts w:asciiTheme="minorHAnsi" w:hAnsiTheme="minorHAnsi" w:cstheme="minorHAnsi"/>
          <w:sz w:val="22"/>
          <w:szCs w:val="22"/>
        </w:rPr>
        <w:t>5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C576A">
        <w:rPr>
          <w:rFonts w:asciiTheme="minorHAnsi" w:hAnsiTheme="minorHAnsi" w:cstheme="minorHAnsi"/>
          <w:sz w:val="22"/>
          <w:szCs w:val="22"/>
        </w:rPr>
        <w:t xml:space="preserve">: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DC576A">
        <w:rPr>
          <w:rFonts w:asciiTheme="minorHAnsi" w:hAnsiTheme="minorHAnsi" w:cstheme="minorHAnsi"/>
          <w:sz w:val="22"/>
          <w:szCs w:val="22"/>
        </w:rPr>
        <w:t>0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11.</w:t>
      </w:r>
    </w:p>
    <w:p w14:paraId="1EBA726E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1C4AFD6" w14:textId="77777777" w:rsidR="00661CDD" w:rsidRPr="00DC576A" w:rsidRDefault="00FF7934" w:rsidP="00DC576A">
      <w:pPr>
        <w:ind w:left="100" w:right="764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N,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gg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. 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k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s to su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ul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online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C576A">
        <w:rPr>
          <w:rFonts w:asciiTheme="minorHAnsi" w:hAnsiTheme="minorHAnsi" w:cstheme="minorHAnsi"/>
          <w:sz w:val="22"/>
          <w:szCs w:val="22"/>
        </w:rPr>
        <w:t xml:space="preserve">ontinuing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>tion 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ms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s.   </w:t>
      </w:r>
      <w:r w:rsidRPr="00DC576A">
        <w:rPr>
          <w:rFonts w:asciiTheme="minorHAnsi" w:hAnsiTheme="minorHAnsi" w:cstheme="minorHAnsi"/>
          <w:i/>
          <w:sz w:val="22"/>
          <w:szCs w:val="22"/>
        </w:rPr>
        <w:t>J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>ontin Educ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ursing </w:t>
      </w:r>
      <w:r w:rsidRPr="00DC576A">
        <w:rPr>
          <w:rFonts w:asciiTheme="minorHAnsi" w:hAnsiTheme="minorHAnsi" w:cstheme="minorHAnsi"/>
          <w:sz w:val="22"/>
          <w:szCs w:val="22"/>
        </w:rPr>
        <w:t xml:space="preserve">2008; 39: </w:t>
      </w:r>
      <w:r w:rsidRPr="00DC576A">
        <w:rPr>
          <w:rFonts w:asciiTheme="minorHAnsi" w:hAnsiTheme="minorHAnsi" w:cstheme="minorHAnsi"/>
          <w:sz w:val="22"/>
          <w:szCs w:val="22"/>
        </w:rPr>
        <w:t>34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41.</w:t>
      </w:r>
    </w:p>
    <w:p w14:paraId="219AA8B1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5466332" w14:textId="77777777" w:rsidR="00661CDD" w:rsidRPr="00DC576A" w:rsidRDefault="00FF7934" w:rsidP="00DC576A">
      <w:pPr>
        <w:ind w:left="100" w:right="529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N,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gg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. 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si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n,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k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ti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impl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of online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C576A">
        <w:rPr>
          <w:rFonts w:asciiTheme="minorHAnsi" w:hAnsiTheme="minorHAnsi" w:cstheme="minorHAnsi"/>
          <w:sz w:val="22"/>
          <w:szCs w:val="22"/>
        </w:rPr>
        <w:t>ontinuing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bout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omput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nu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sing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s.  </w:t>
      </w:r>
      <w:r w:rsidRPr="00DC576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>omput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rs, 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DC576A">
        <w:rPr>
          <w:rFonts w:asciiTheme="minorHAnsi" w:hAnsiTheme="minorHAnsi" w:cstheme="minorHAnsi"/>
          <w:i/>
          <w:sz w:val="22"/>
          <w:szCs w:val="22"/>
        </w:rPr>
        <w:t>nformati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ursing </w:t>
      </w:r>
      <w:r w:rsidRPr="00DC576A">
        <w:rPr>
          <w:rFonts w:asciiTheme="minorHAnsi" w:hAnsiTheme="minorHAnsi" w:cstheme="minorHAnsi"/>
          <w:sz w:val="22"/>
          <w:szCs w:val="22"/>
        </w:rPr>
        <w:t>2006; 24: 269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DC576A">
        <w:rPr>
          <w:rFonts w:asciiTheme="minorHAnsi" w:hAnsiTheme="minorHAnsi" w:cstheme="minorHAnsi"/>
          <w:sz w:val="22"/>
          <w:szCs w:val="22"/>
        </w:rPr>
        <w:t>77.</w:t>
      </w:r>
    </w:p>
    <w:p w14:paraId="38584749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DB3985B" w14:textId="77777777" w:rsidR="00661CDD" w:rsidRPr="00DC576A" w:rsidRDefault="00FF7934" w:rsidP="00DC576A">
      <w:pPr>
        <w:ind w:left="100" w:right="327"/>
        <w:jc w:val="both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inton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K</w:t>
      </w:r>
      <w:r w:rsidRPr="00DC576A">
        <w:rPr>
          <w:rFonts w:asciiTheme="minorHAnsi" w:hAnsiTheme="minorHAnsi" w:cstheme="minorHAnsi"/>
          <w:sz w:val="22"/>
          <w:szCs w:val="22"/>
        </w:rPr>
        <w:t xml:space="preserve">M,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,</w:t>
      </w:r>
      <w:r w:rsidRPr="00DC576A">
        <w:rPr>
          <w:rFonts w:asciiTheme="minorHAnsi" w:hAnsiTheme="minorHAnsi" w:cstheme="minorHAnsi"/>
          <w:sz w:val="22"/>
          <w:szCs w:val="22"/>
        </w:rPr>
        <w:t xml:space="preserve"> Edw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ds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oss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, Gust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DC576A">
        <w:rPr>
          <w:rFonts w:asciiTheme="minorHAnsi" w:hAnsiTheme="minorHAnsi" w:cstheme="minorHAnsi"/>
          <w:sz w:val="22"/>
          <w:szCs w:val="22"/>
        </w:rPr>
        <w:t>son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K, Av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ho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DC576A">
        <w:rPr>
          <w:rFonts w:asciiTheme="minorHAnsi" w:hAnsiTheme="minorHAnsi" w:cstheme="minorHAnsi"/>
          <w:sz w:val="22"/>
          <w:szCs w:val="22"/>
        </w:rPr>
        <w:t>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ishb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in D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576A">
        <w:rPr>
          <w:rFonts w:asciiTheme="minorHAnsi" w:hAnsiTheme="minorHAnsi" w:cstheme="minorHAnsi"/>
          <w:sz w:val="22"/>
          <w:szCs w:val="22"/>
        </w:rPr>
        <w:t xml:space="preserve">.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mpl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nth 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de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w: 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hool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with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ompl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 of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qui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d immuni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tions.  </w:t>
      </w:r>
      <w:r w:rsidRPr="00DC576A">
        <w:rPr>
          <w:rFonts w:asciiTheme="minorHAnsi" w:hAnsiTheme="minorHAnsi" w:cstheme="minorHAnsi"/>
          <w:i/>
          <w:sz w:val="22"/>
          <w:szCs w:val="22"/>
        </w:rPr>
        <w:t>Pr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eve</w:t>
      </w:r>
      <w:r w:rsidRPr="00DC576A">
        <w:rPr>
          <w:rFonts w:asciiTheme="minorHAnsi" w:hAnsiTheme="minorHAnsi" w:cstheme="minorHAnsi"/>
          <w:i/>
          <w:sz w:val="22"/>
          <w:szCs w:val="22"/>
        </w:rPr>
        <w:t>nti</w:t>
      </w:r>
      <w:r w:rsidRPr="00DC576A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DC576A">
        <w:rPr>
          <w:rFonts w:asciiTheme="minorHAnsi" w:hAnsiTheme="minorHAnsi" w:cstheme="minorHAnsi"/>
          <w:i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Me</w:t>
      </w:r>
      <w:r w:rsidRPr="00DC576A">
        <w:rPr>
          <w:rFonts w:asciiTheme="minorHAnsi" w:hAnsiTheme="minorHAnsi" w:cstheme="minorHAnsi"/>
          <w:i/>
          <w:sz w:val="22"/>
          <w:szCs w:val="22"/>
        </w:rPr>
        <w:t>di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>i</w:t>
      </w:r>
      <w:r w:rsidRPr="00DC576A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i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DC576A">
        <w:rPr>
          <w:rFonts w:asciiTheme="minorHAnsi" w:hAnsiTheme="minorHAnsi" w:cstheme="minorHAnsi"/>
          <w:sz w:val="22"/>
          <w:szCs w:val="22"/>
        </w:rPr>
        <w:t>03; 36: 510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517.</w:t>
      </w:r>
    </w:p>
    <w:p w14:paraId="5DE8B6EB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3BE49BC" w14:textId="77777777" w:rsidR="00661CDD" w:rsidRPr="00DC576A" w:rsidRDefault="00FF7934" w:rsidP="00DC576A">
      <w:pPr>
        <w:ind w:left="100" w:right="721"/>
        <w:rPr>
          <w:rFonts w:asciiTheme="minorHAnsi" w:hAnsiTheme="minorHAnsi" w:cstheme="minorHAnsi"/>
          <w:sz w:val="22"/>
          <w:szCs w:val="22"/>
        </w:rPr>
        <w:sectPr w:rsidR="00661CDD" w:rsidRPr="00DC576A" w:rsidSect="00DC576A">
          <w:pgSz w:w="12240" w:h="15840"/>
          <w:pgMar w:top="1440" w:right="1440" w:bottom="1440" w:left="1440" w:header="743" w:footer="0" w:gutter="0"/>
          <w:cols w:space="720"/>
          <w:docGrid w:linePitch="272"/>
        </w:sect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lastRenderedPageBreak/>
        <w:t>W</w:t>
      </w:r>
      <w:r w:rsidRPr="00DC576A">
        <w:rPr>
          <w:rFonts w:asciiTheme="minorHAnsi" w:hAnsiTheme="minorHAnsi" w:cstheme="minorHAnsi"/>
          <w:sz w:val="22"/>
          <w:szCs w:val="22"/>
        </w:rPr>
        <w:t>illi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ms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,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 xml:space="preserve">w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A,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ht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,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nn ME,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576A">
        <w:rPr>
          <w:rFonts w:asciiTheme="minorHAnsi" w:hAnsiTheme="minorHAnsi" w:cstheme="minorHAnsi"/>
          <w:sz w:val="22"/>
          <w:szCs w:val="22"/>
        </w:rPr>
        <w:t>oul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.  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omotion wo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kshops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nio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s: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s of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vio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l out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s.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C576A">
        <w:rPr>
          <w:rFonts w:asciiTheme="minorHAnsi" w:hAnsiTheme="minorHAnsi" w:cstheme="minorHAnsi"/>
          <w:i/>
          <w:sz w:val="22"/>
          <w:szCs w:val="22"/>
        </w:rPr>
        <w:t>ournal of H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z w:val="22"/>
          <w:szCs w:val="22"/>
        </w:rPr>
        <w:t>alth Edu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ation </w:t>
      </w:r>
      <w:r w:rsidRPr="00DC576A">
        <w:rPr>
          <w:rFonts w:asciiTheme="minorHAnsi" w:hAnsiTheme="minorHAnsi" w:cstheme="minorHAnsi"/>
          <w:sz w:val="22"/>
          <w:szCs w:val="22"/>
        </w:rPr>
        <w:t>1998; 29: 166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173.</w:t>
      </w:r>
    </w:p>
    <w:p w14:paraId="761F8E81" w14:textId="77777777" w:rsidR="00661CDD" w:rsidRPr="00DC576A" w:rsidRDefault="00661CDD" w:rsidP="00DC576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3AAE991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3ECF3F82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2FC44448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177C40C5" w14:textId="77777777" w:rsidR="00661CDD" w:rsidRPr="00DC576A" w:rsidRDefault="00FF7934" w:rsidP="00DC576A">
      <w:pPr>
        <w:spacing w:before="29"/>
        <w:ind w:left="120" w:right="735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onomic</w:t>
      </w:r>
      <w:r w:rsidRPr="00DC576A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bu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n of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un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om</w:t>
      </w:r>
      <w:r w:rsidRPr="00DC576A">
        <w:rPr>
          <w:rFonts w:asciiTheme="minorHAnsi" w:hAnsiTheme="minorHAnsi" w:cstheme="minorHAnsi"/>
          <w:spacing w:val="2"/>
          <w:sz w:val="22"/>
          <w:szCs w:val="22"/>
          <w:u w:color="000000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ns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DC576A">
        <w:rPr>
          <w:rFonts w:asciiTheme="minorHAnsi" w:hAnsiTheme="minorHAnsi" w:cstheme="minorHAnsi"/>
          <w:spacing w:val="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d hospit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 xml:space="preserve">l 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car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 xml:space="preserve">in </w:t>
      </w:r>
      <w:r w:rsidRPr="00DC576A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li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f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ni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t,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DC576A">
        <w:rPr>
          <w:rFonts w:asciiTheme="minorHAnsi" w:hAnsiTheme="minorHAnsi" w:cstheme="minorHAnsi"/>
          <w:sz w:val="22"/>
          <w:szCs w:val="22"/>
        </w:rPr>
        <w:t>ul</w:t>
      </w:r>
      <w:r w:rsidRPr="00DC576A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C576A">
        <w:rPr>
          <w:rFonts w:asciiTheme="minorHAnsi" w:hAnsiTheme="minorHAnsi" w:cstheme="minorHAnsi"/>
          <w:sz w:val="22"/>
          <w:szCs w:val="22"/>
        </w:rPr>
        <w:t xml:space="preserve">llows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z w:val="22"/>
          <w:szCs w:val="22"/>
        </w:rPr>
        <w:t>,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nia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si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, 1998.</w:t>
      </w:r>
    </w:p>
    <w:p w14:paraId="14CD8B67" w14:textId="77777777" w:rsidR="00661CDD" w:rsidRPr="00DC576A" w:rsidRDefault="00661CDD" w:rsidP="00DC576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C69ACFC" w14:textId="77777777" w:rsidR="00661CDD" w:rsidRPr="00DC576A" w:rsidRDefault="00FF7934" w:rsidP="00DC576A">
      <w:pPr>
        <w:spacing w:before="29"/>
        <w:ind w:left="120" w:right="251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 xml:space="preserve">Gunn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A,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T, 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nsp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ss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it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N. 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m of 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576A">
        <w:rPr>
          <w:rFonts w:asciiTheme="minorHAnsi" w:hAnsiTheme="minorHAnsi" w:cstheme="minorHAnsi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nsmitt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 dis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se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C576A">
        <w:rPr>
          <w:rFonts w:asciiTheme="minorHAnsi" w:hAnsiTheme="minorHAnsi" w:cstheme="minorHAnsi"/>
          <w:sz w:val="22"/>
          <w:szCs w:val="22"/>
        </w:rPr>
        <w:t>ont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ol in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 h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C576A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DC576A">
        <w:rPr>
          <w:rFonts w:asciiTheme="minorHAnsi" w:hAnsiTheme="minorHAnsi" w:cstheme="minorHAnsi"/>
          <w:sz w:val="22"/>
          <w:szCs w:val="22"/>
        </w:rPr>
        <w:t>1998; 279: 680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684.</w:t>
      </w:r>
    </w:p>
    <w:p w14:paraId="6D1E0CB8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4DAF27E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An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pacing w:val="5"/>
          <w:sz w:val="22"/>
          <w:szCs w:val="22"/>
          <w:u w:color="000000"/>
        </w:rPr>
        <w:t>l</w:t>
      </w:r>
      <w:r w:rsidRPr="00DC576A">
        <w:rPr>
          <w:rFonts w:asciiTheme="minorHAnsi" w:hAnsiTheme="minorHAnsi" w:cstheme="minorHAnsi"/>
          <w:spacing w:val="-5"/>
          <w:sz w:val="22"/>
          <w:szCs w:val="22"/>
          <w:u w:color="000000"/>
        </w:rPr>
        <w:t>y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sis of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hospit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l l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DC576A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th of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st</w:t>
      </w:r>
      <w:r w:rsidRPr="00DC576A">
        <w:rPr>
          <w:rFonts w:asciiTheme="minorHAnsi" w:hAnsiTheme="minorHAnsi" w:cstheme="minorHAnsi"/>
          <w:spacing w:val="4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DC576A">
        <w:rPr>
          <w:rFonts w:asciiTheme="minorHAnsi" w:hAnsiTheme="minorHAnsi" w:cstheme="minorHAnsi"/>
          <w:spacing w:val="-2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  <w:u w:color="000000"/>
        </w:rPr>
        <w:t>b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st</w:t>
      </w:r>
      <w:r w:rsidRPr="00DC576A">
        <w:rPr>
          <w:rFonts w:asciiTheme="minorHAnsi" w:hAnsiTheme="minorHAnsi" w:cstheme="minorHAnsi"/>
          <w:spacing w:val="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to</w:t>
      </w:r>
      <w:r w:rsidRPr="00DC576A">
        <w:rPr>
          <w:rFonts w:asciiTheme="minorHAnsi" w:hAnsiTheme="minorHAnsi" w:cstheme="minorHAnsi"/>
          <w:spacing w:val="3"/>
          <w:sz w:val="22"/>
          <w:szCs w:val="22"/>
          <w:u w:color="000000"/>
        </w:rPr>
        <w:t>m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  <w:u w:color="000000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ti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 xml:space="preserve">nts in </w:t>
      </w:r>
      <w:r w:rsidRPr="00DC576A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li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f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ni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</w:p>
    <w:p w14:paraId="4E95AB28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t,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ul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C576A">
        <w:rPr>
          <w:rFonts w:asciiTheme="minorHAnsi" w:hAnsiTheme="minorHAnsi" w:cstheme="minorHAnsi"/>
          <w:sz w:val="22"/>
          <w:szCs w:val="22"/>
        </w:rPr>
        <w:t>llows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m,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nia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Univ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si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, 1997.</w:t>
      </w:r>
    </w:p>
    <w:p w14:paraId="5ED40023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6161A0E" w14:textId="77777777" w:rsidR="00661CDD" w:rsidRPr="00DC576A" w:rsidRDefault="00FF7934" w:rsidP="00DC576A">
      <w:pPr>
        <w:ind w:left="120" w:right="343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576A">
        <w:rPr>
          <w:rFonts w:asciiTheme="minorHAnsi" w:hAnsiTheme="minorHAnsi" w:cstheme="minorHAnsi"/>
          <w:sz w:val="22"/>
          <w:szCs w:val="22"/>
        </w:rPr>
        <w:t>illi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ms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, Eld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J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, M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 xml:space="preserve">A.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ntive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z w:val="22"/>
          <w:szCs w:val="22"/>
        </w:rPr>
        <w:t>in 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e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onm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nt.</w:t>
      </w:r>
      <w:r w:rsidRPr="00DC576A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ournal of </w:t>
      </w:r>
      <w:r w:rsidRPr="00DC576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>ommunity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i/>
          <w:sz w:val="22"/>
          <w:szCs w:val="22"/>
        </w:rPr>
        <w:t>H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alth </w:t>
      </w:r>
      <w:r w:rsidRPr="00DC576A">
        <w:rPr>
          <w:rFonts w:asciiTheme="minorHAnsi" w:hAnsiTheme="minorHAnsi" w:cstheme="minorHAnsi"/>
          <w:sz w:val="22"/>
          <w:szCs w:val="22"/>
        </w:rPr>
        <w:t>1997; 22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576A">
        <w:rPr>
          <w:rFonts w:asciiTheme="minorHAnsi" w:hAnsiTheme="minorHAnsi" w:cstheme="minorHAnsi"/>
          <w:sz w:val="22"/>
          <w:szCs w:val="22"/>
        </w:rPr>
        <w:t>6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C576A">
        <w:rPr>
          <w:rFonts w:asciiTheme="minorHAnsi" w:hAnsiTheme="minorHAnsi" w:cstheme="minorHAnsi"/>
          <w:sz w:val="22"/>
          <w:szCs w:val="22"/>
        </w:rPr>
        <w:t>: 417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434.</w:t>
      </w:r>
    </w:p>
    <w:p w14:paraId="18F24EAD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2C0F02E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, No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lin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.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oun</w:t>
      </w:r>
      <w:r w:rsidRPr="00DC576A">
        <w:rPr>
          <w:rFonts w:asciiTheme="minorHAnsi" w:hAnsiTheme="minorHAnsi" w:cstheme="minorHAnsi"/>
          <w:spacing w:val="3"/>
          <w:sz w:val="22"/>
          <w:szCs w:val="22"/>
          <w:u w:color="000000"/>
        </w:rPr>
        <w:t>t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ar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tion in utili</w:t>
      </w:r>
      <w:r w:rsidRPr="00DC576A">
        <w:rPr>
          <w:rFonts w:asciiTheme="minorHAnsi" w:hAnsiTheme="minorHAnsi" w:cstheme="minorHAnsi"/>
          <w:spacing w:val="1"/>
          <w:sz w:val="22"/>
          <w:szCs w:val="22"/>
          <w:u w:color="000000"/>
        </w:rPr>
        <w:t>z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 xml:space="preserve">tion 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 xml:space="preserve">nd 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  <w:u w:color="000000"/>
        </w:rPr>
        <w:t>x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nditu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re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s on indi</w:t>
      </w:r>
      <w:r w:rsidRPr="00DC576A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nt p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ti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nts in</w:t>
      </w:r>
    </w:p>
    <w:p w14:paraId="5ECAEA6D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C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position w:val="-1"/>
          <w:sz w:val="22"/>
          <w:szCs w:val="22"/>
          <w:u w:color="000000"/>
        </w:rPr>
        <w:t>li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f</w:t>
      </w:r>
      <w:r w:rsidRPr="00DC576A">
        <w:rPr>
          <w:rFonts w:asciiTheme="minorHAnsi" w:hAnsiTheme="minorHAnsi" w:cstheme="minorHAnsi"/>
          <w:position w:val="-1"/>
          <w:sz w:val="22"/>
          <w:szCs w:val="22"/>
          <w:u w:color="000000"/>
        </w:rPr>
        <w:t>o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r</w:t>
      </w:r>
      <w:r w:rsidRPr="00DC576A">
        <w:rPr>
          <w:rFonts w:asciiTheme="minorHAnsi" w:hAnsiTheme="minorHAnsi" w:cstheme="minorHAnsi"/>
          <w:position w:val="-1"/>
          <w:sz w:val="22"/>
          <w:szCs w:val="22"/>
          <w:u w:color="000000"/>
        </w:rPr>
        <w:t>ni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DC576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t,</w:t>
      </w:r>
      <w:r w:rsidRPr="00DC576A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Fac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ul</w:t>
      </w:r>
      <w:r w:rsidRPr="00DC576A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Fe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 xml:space="preserve">llows </w:t>
      </w:r>
      <w:r w:rsidRPr="00DC576A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m, The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nia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Univ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DC576A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, 1996.</w:t>
      </w:r>
    </w:p>
    <w:p w14:paraId="29905002" w14:textId="77777777" w:rsidR="00661CDD" w:rsidRPr="00DC576A" w:rsidRDefault="00661CDD" w:rsidP="00DC576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05A3299" w14:textId="77777777" w:rsidR="00661CDD" w:rsidRPr="00DC576A" w:rsidRDefault="00FF7934" w:rsidP="00DC576A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.  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onomi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s.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pt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7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in 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Nu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sing</w:t>
      </w:r>
      <w:r w:rsidRPr="00DC576A">
        <w:rPr>
          <w:rFonts w:asciiTheme="minorHAnsi" w:hAnsiTheme="minorHAnsi" w:cstheme="minorHAnsi"/>
          <w:spacing w:val="-2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DC576A">
        <w:rPr>
          <w:rFonts w:asciiTheme="minorHAnsi" w:hAnsiTheme="minorHAnsi" w:cstheme="minorHAnsi"/>
          <w:spacing w:val="3"/>
          <w:sz w:val="22"/>
          <w:szCs w:val="22"/>
          <w:u w:color="000000"/>
        </w:rPr>
        <w:t>t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 xml:space="preserve">: </w:t>
      </w:r>
      <w:r w:rsidRPr="00DC576A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ipl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 xml:space="preserve">s </w:t>
      </w:r>
      <w:r w:rsidRPr="00DC576A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sz w:val="22"/>
          <w:szCs w:val="22"/>
          <w:u w:color="000000"/>
        </w:rPr>
        <w:t>nd</w:t>
      </w:r>
    </w:p>
    <w:p w14:paraId="3F53D134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P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rac</w:t>
      </w:r>
      <w:r w:rsidRPr="00DC576A">
        <w:rPr>
          <w:rFonts w:asciiTheme="minorHAnsi" w:hAnsiTheme="minorHAnsi" w:cstheme="minorHAnsi"/>
          <w:position w:val="-1"/>
          <w:sz w:val="22"/>
          <w:szCs w:val="22"/>
          <w:u w:color="000000"/>
        </w:rPr>
        <w:t>ti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ce</w:t>
      </w:r>
      <w:r w:rsidRPr="00DC576A">
        <w:rPr>
          <w:rFonts w:asciiTheme="minorHAnsi" w:hAnsiTheme="minorHAnsi" w:cstheme="minorHAnsi"/>
          <w:position w:val="-1"/>
          <w:sz w:val="22"/>
          <w:szCs w:val="22"/>
          <w:u w:color="000000"/>
        </w:rPr>
        <w:t>s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DC576A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ov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ge</w:t>
      </w:r>
      <w:r w:rsidRPr="00DC576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 xml:space="preserve">. </w:t>
      </w:r>
      <w:r w:rsidRPr="00DC576A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ummin</w:t>
      </w:r>
      <w:r w:rsidRPr="00DC576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Edito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)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, Asp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ss, 1996, p</w:t>
      </w:r>
      <w:r w:rsidRPr="00DC576A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s 22</w:t>
      </w:r>
      <w:r w:rsidRPr="00DC576A">
        <w:rPr>
          <w:rFonts w:asciiTheme="minorHAnsi" w:hAnsiTheme="minorHAnsi" w:cstheme="minorHAnsi"/>
          <w:spacing w:val="2"/>
          <w:position w:val="-1"/>
          <w:sz w:val="22"/>
          <w:szCs w:val="22"/>
        </w:rPr>
        <w:t>3</w:t>
      </w:r>
      <w:r w:rsidRPr="00DC576A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position w:val="-1"/>
          <w:sz w:val="22"/>
          <w:szCs w:val="22"/>
        </w:rPr>
        <w:t>259.</w:t>
      </w:r>
    </w:p>
    <w:p w14:paraId="0D8D8585" w14:textId="77777777" w:rsidR="00661CDD" w:rsidRPr="00DC576A" w:rsidRDefault="00661CDD" w:rsidP="00DC576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947F9B0" w14:textId="77777777" w:rsidR="00661CDD" w:rsidRPr="00DC576A" w:rsidRDefault="00FF7934" w:rsidP="00DC576A">
      <w:pPr>
        <w:spacing w:before="29"/>
        <w:ind w:left="120" w:right="374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576A">
        <w:rPr>
          <w:rFonts w:asciiTheme="minorHAnsi" w:hAnsiTheme="minorHAnsi" w:cstheme="minorHAnsi"/>
          <w:sz w:val="22"/>
          <w:szCs w:val="22"/>
        </w:rPr>
        <w:t>illi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ms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,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 xml:space="preserve">w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 xml:space="preserve">A,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ht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Eld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,</w:t>
      </w:r>
      <w:r w:rsidRPr="00DC576A">
        <w:rPr>
          <w:rFonts w:asciiTheme="minorHAnsi" w:hAnsiTheme="minorHAnsi" w:cstheme="minorHAnsi"/>
          <w:sz w:val="22"/>
          <w:szCs w:val="22"/>
        </w:rPr>
        <w:t xml:space="preserve">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nn ME.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 xml:space="preserve">ssive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 xml:space="preserve">mptoms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mong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ld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HMO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oll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s.  </w:t>
      </w:r>
      <w:r w:rsidRPr="00DC576A">
        <w:rPr>
          <w:rFonts w:asciiTheme="minorHAnsi" w:hAnsiTheme="minorHAnsi" w:cstheme="minorHAnsi"/>
          <w:i/>
          <w:sz w:val="22"/>
          <w:szCs w:val="22"/>
        </w:rPr>
        <w:t>H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DC576A">
        <w:rPr>
          <w:rFonts w:asciiTheme="minorHAnsi" w:hAnsiTheme="minorHAnsi" w:cstheme="minorHAnsi"/>
          <w:i/>
          <w:sz w:val="22"/>
          <w:szCs w:val="22"/>
        </w:rPr>
        <w:t>O Pra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>ti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1995;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9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576A">
        <w:rPr>
          <w:rFonts w:asciiTheme="minorHAnsi" w:hAnsiTheme="minorHAnsi" w:cstheme="minorHAnsi"/>
          <w:sz w:val="22"/>
          <w:szCs w:val="22"/>
        </w:rPr>
        <w:t>4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C576A">
        <w:rPr>
          <w:rFonts w:asciiTheme="minorHAnsi" w:hAnsiTheme="minorHAnsi" w:cstheme="minorHAnsi"/>
          <w:sz w:val="22"/>
          <w:szCs w:val="22"/>
        </w:rPr>
        <w:t>: 168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173.</w:t>
      </w:r>
    </w:p>
    <w:p w14:paraId="29429B86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B551B33" w14:textId="77777777" w:rsidR="00661CDD" w:rsidRPr="00DC576A" w:rsidRDefault="00FF7934" w:rsidP="00DC576A">
      <w:pPr>
        <w:ind w:left="120" w:right="873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oll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C576A">
        <w:rPr>
          <w:rFonts w:asciiTheme="minorHAnsi" w:hAnsiTheme="minorHAnsi" w:cstheme="minorHAnsi"/>
          <w:sz w:val="22"/>
          <w:szCs w:val="22"/>
        </w:rPr>
        <w:t xml:space="preserve">k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576A">
        <w:rPr>
          <w:rFonts w:asciiTheme="minorHAnsi" w:hAnsiTheme="minorHAnsi" w:cstheme="minorHAnsi"/>
          <w:sz w:val="22"/>
          <w:szCs w:val="22"/>
        </w:rPr>
        <w:t>.  V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 xml:space="preserve">nds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 hospit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 xml:space="preserve">m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: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vid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poli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impli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tions.  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Hospital </w:t>
      </w:r>
      <w:r w:rsidRPr="00DC576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C576A">
        <w:rPr>
          <w:rFonts w:asciiTheme="minorHAnsi" w:hAnsiTheme="minorHAnsi" w:cstheme="minorHAnsi"/>
          <w:i/>
          <w:sz w:val="22"/>
          <w:szCs w:val="22"/>
        </w:rPr>
        <w:t>opi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>s</w:t>
      </w:r>
      <w:r w:rsidRPr="00DC576A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1992; 69: 19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26.</w:t>
      </w:r>
    </w:p>
    <w:p w14:paraId="0B016439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F6E9960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uss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ll TM,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ms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.  Use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DC576A">
        <w:rPr>
          <w:rFonts w:asciiTheme="minorHAnsi" w:hAnsiTheme="minorHAnsi" w:cstheme="minorHAnsi"/>
          <w:sz w:val="22"/>
          <w:szCs w:val="22"/>
        </w:rPr>
        <w:t xml:space="preserve">T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ist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s.  </w:t>
      </w:r>
      <w:r w:rsidRPr="00DC576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>lini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al 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DC576A">
        <w:rPr>
          <w:rFonts w:asciiTheme="minorHAnsi" w:hAnsiTheme="minorHAnsi" w:cstheme="minorHAnsi"/>
          <w:i/>
          <w:sz w:val="22"/>
          <w:szCs w:val="22"/>
        </w:rPr>
        <w:t>anag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z w:val="22"/>
          <w:szCs w:val="22"/>
        </w:rPr>
        <w:t>m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z w:val="22"/>
          <w:szCs w:val="22"/>
        </w:rPr>
        <w:t>nt in Ph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DC576A">
        <w:rPr>
          <w:rFonts w:asciiTheme="minorHAnsi" w:hAnsiTheme="minorHAnsi" w:cstheme="minorHAnsi"/>
          <w:i/>
          <w:sz w:val="22"/>
          <w:szCs w:val="22"/>
        </w:rPr>
        <w:t>si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>al</w:t>
      </w:r>
    </w:p>
    <w:p w14:paraId="60FEDA54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C576A">
        <w:rPr>
          <w:rFonts w:asciiTheme="minorHAnsi" w:hAnsiTheme="minorHAnsi" w:cstheme="minorHAnsi"/>
          <w:i/>
          <w:sz w:val="22"/>
          <w:szCs w:val="22"/>
        </w:rPr>
        <w:t>h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z w:val="22"/>
          <w:szCs w:val="22"/>
        </w:rPr>
        <w:t>rapy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1991; 10: 18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23.</w:t>
      </w:r>
    </w:p>
    <w:p w14:paraId="2C0ABC48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2E5E1FC" w14:textId="77777777" w:rsidR="00661CDD" w:rsidRPr="00DC576A" w:rsidRDefault="00FF7934" w:rsidP="00DC576A">
      <w:pPr>
        <w:ind w:left="120" w:right="114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576A">
        <w:rPr>
          <w:rFonts w:asciiTheme="minorHAnsi" w:hAnsiTheme="minorHAnsi" w:cstheme="minorHAnsi"/>
          <w:sz w:val="22"/>
          <w:szCs w:val="22"/>
        </w:rPr>
        <w:t>illi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ms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,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Mo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M.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Ass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ssing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onomic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imp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t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DS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in lo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 xml:space="preserve">l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ommuniti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s: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oj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osts in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o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oun</w:t>
      </w:r>
      <w:r w:rsidRPr="00DC576A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 xml:space="preserve">.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z w:val="22"/>
          <w:szCs w:val="22"/>
        </w:rPr>
        <w:t>st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z w:val="22"/>
          <w:szCs w:val="22"/>
        </w:rPr>
        <w:t>rn</w:t>
      </w:r>
      <w:r w:rsidRPr="00DC576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C576A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urnal of 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DC576A">
        <w:rPr>
          <w:rFonts w:asciiTheme="minorHAnsi" w:hAnsiTheme="minorHAnsi" w:cstheme="minorHAnsi"/>
          <w:i/>
          <w:sz w:val="22"/>
          <w:szCs w:val="22"/>
        </w:rPr>
        <w:t>di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>ine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1989;</w:t>
      </w:r>
    </w:p>
    <w:p w14:paraId="381B537E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151: 467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471.</w:t>
      </w:r>
    </w:p>
    <w:p w14:paraId="0B5EE58A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2988DAA" w14:textId="77777777" w:rsidR="00661CDD" w:rsidRPr="00DC576A" w:rsidRDefault="00FF7934" w:rsidP="00DC576A">
      <w:pPr>
        <w:ind w:left="120" w:right="504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Eld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A, An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son M, Hov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ll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, M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A,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ontin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ed </w:t>
      </w:r>
      <w:r w:rsidRPr="00DC576A">
        <w:rPr>
          <w:rFonts w:asciiTheme="minorHAnsi" w:hAnsiTheme="minorHAnsi" w:cstheme="minorHAnsi"/>
          <w:sz w:val="22"/>
          <w:szCs w:val="22"/>
        </w:rPr>
        <w:t>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 xml:space="preserve">g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ohol,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tob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 us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:</w:t>
      </w:r>
      <w:r w:rsidRPr="00DC576A">
        <w:rPr>
          <w:rFonts w:asciiTheme="minorHAnsi" w:hAnsiTheme="minorHAnsi" w:cstheme="minorHAnsi"/>
          <w:sz w:val="22"/>
          <w:szCs w:val="22"/>
        </w:rPr>
        <w:t xml:space="preserve"> missing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unw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ompon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nts of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dol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>nt h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lth 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omotio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 xml:space="preserve">? 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i/>
          <w:sz w:val="22"/>
          <w:szCs w:val="22"/>
        </w:rPr>
        <w:t>Edu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ation and </w:t>
      </w:r>
      <w:r w:rsidRPr="00DC576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C576A">
        <w:rPr>
          <w:rFonts w:asciiTheme="minorHAnsi" w:hAnsiTheme="minorHAnsi" w:cstheme="minorHAnsi"/>
          <w:i/>
          <w:sz w:val="22"/>
          <w:szCs w:val="22"/>
        </w:rPr>
        <w:t>r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DC576A">
        <w:rPr>
          <w:rFonts w:asciiTheme="minorHAnsi" w:hAnsiTheme="minorHAnsi" w:cstheme="minorHAnsi"/>
          <w:i/>
          <w:sz w:val="22"/>
          <w:szCs w:val="22"/>
        </w:rPr>
        <w:t>tm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nt of </w:t>
      </w:r>
      <w:r w:rsidRPr="00DC576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>hildr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z w:val="22"/>
          <w:szCs w:val="22"/>
        </w:rPr>
        <w:t>1987;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10: 33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47.</w:t>
      </w:r>
    </w:p>
    <w:p w14:paraId="417F84E1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4198893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nk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G.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Hospit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spons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 to 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>ntiv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 in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tive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mbu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ms.</w:t>
      </w:r>
    </w:p>
    <w:p w14:paraId="72994B43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C576A">
        <w:rPr>
          <w:rFonts w:asciiTheme="minorHAnsi" w:hAnsiTheme="minorHAnsi" w:cstheme="minorHAnsi"/>
          <w:i/>
          <w:sz w:val="22"/>
          <w:szCs w:val="22"/>
        </w:rPr>
        <w:t>ournal of B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z w:val="22"/>
          <w:szCs w:val="22"/>
        </w:rPr>
        <w:t>ha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DC576A">
        <w:rPr>
          <w:rFonts w:asciiTheme="minorHAnsi" w:hAnsiTheme="minorHAnsi" w:cstheme="minorHAnsi"/>
          <w:i/>
          <w:sz w:val="22"/>
          <w:szCs w:val="22"/>
        </w:rPr>
        <w:t>ioral E</w:t>
      </w:r>
      <w:r w:rsidRPr="00DC576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>onomi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z w:val="22"/>
          <w:szCs w:val="22"/>
        </w:rPr>
        <w:t xml:space="preserve">1985; 14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uppl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C576A">
        <w:rPr>
          <w:rFonts w:asciiTheme="minorHAnsi" w:hAnsiTheme="minorHAnsi" w:cstheme="minorHAnsi"/>
          <w:sz w:val="22"/>
          <w:szCs w:val="22"/>
        </w:rPr>
        <w:t>: 155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180.</w:t>
      </w:r>
    </w:p>
    <w:p w14:paraId="7DE93DB3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7F0FFAC" w14:textId="77777777" w:rsidR="00661CDD" w:rsidRPr="00DC576A" w:rsidRDefault="00FF7934" w:rsidP="00DC576A">
      <w:pPr>
        <w:ind w:left="120" w:right="133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lk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DC576A">
        <w:rPr>
          <w:rFonts w:asciiTheme="minorHAnsi" w:hAnsiTheme="minorHAnsi" w:cstheme="minorHAnsi"/>
          <w:sz w:val="22"/>
          <w:szCs w:val="22"/>
        </w:rPr>
        <w:t>io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on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 A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.  An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 xml:space="preserve">sis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f-re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 h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lth 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tus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su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 xml:space="preserve">s: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ppli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on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st squ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thod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d dis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pons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DC576A">
        <w:rPr>
          <w:rFonts w:asciiTheme="minorHAnsi" w:hAnsiTheme="minorHAnsi" w:cstheme="minorHAnsi"/>
          <w:sz w:val="22"/>
          <w:szCs w:val="22"/>
        </w:rPr>
        <w:t>di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s of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on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ds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isti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s, 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isti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s, 1984,</w:t>
      </w:r>
    </w:p>
    <w:p w14:paraId="738D6F3B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  <w:sectPr w:rsidR="00661CDD" w:rsidRPr="00DC576A" w:rsidSect="00DC576A">
          <w:pgSz w:w="12240" w:h="15840"/>
          <w:pgMar w:top="1440" w:right="1440" w:bottom="1440" w:left="1440" w:header="743" w:footer="0" w:gutter="0"/>
          <w:cols w:space="720"/>
          <w:docGrid w:linePitch="272"/>
        </w:sectPr>
      </w:pPr>
      <w:r w:rsidRPr="00DC576A">
        <w:rPr>
          <w:rFonts w:asciiTheme="minorHAnsi" w:hAnsiTheme="minorHAnsi" w:cstheme="minorHAnsi"/>
          <w:sz w:val="22"/>
          <w:szCs w:val="22"/>
        </w:rPr>
        <w:t>384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389.</w:t>
      </w:r>
    </w:p>
    <w:p w14:paraId="13F10D1E" w14:textId="77777777" w:rsidR="00661CDD" w:rsidRPr="00DC576A" w:rsidRDefault="00661CDD" w:rsidP="00DC576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190F3EB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50EA44CE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465E62C9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2E008B98" w14:textId="77777777" w:rsidR="00661CDD" w:rsidRPr="00DC576A" w:rsidRDefault="00FF7934" w:rsidP="00DC576A">
      <w:pPr>
        <w:spacing w:before="29"/>
        <w:ind w:left="120" w:right="502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.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ll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ss un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cer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ntive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in 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insu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 wo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ld.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king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o. O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17, 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Administ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tion, U.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.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tm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 of 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Hum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>s, Ap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il 1981.</w:t>
      </w:r>
    </w:p>
    <w:p w14:paraId="65F80023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62A2836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lk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omm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: On vi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wing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>l 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s 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k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t.  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DC576A">
        <w:rPr>
          <w:rFonts w:asciiTheme="minorHAnsi" w:hAnsiTheme="minorHAnsi" w:cstheme="minorHAnsi"/>
          <w:i/>
          <w:sz w:val="22"/>
          <w:szCs w:val="22"/>
        </w:rPr>
        <w:t>ournal of</w:t>
      </w:r>
    </w:p>
    <w:p w14:paraId="4A55963A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i/>
          <w:sz w:val="22"/>
          <w:szCs w:val="22"/>
        </w:rPr>
        <w:t>H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i/>
          <w:sz w:val="22"/>
          <w:szCs w:val="22"/>
        </w:rPr>
        <w:t>alth Politi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i/>
          <w:sz w:val="22"/>
          <w:szCs w:val="22"/>
        </w:rPr>
        <w:t>s, Poli</w:t>
      </w:r>
      <w:r w:rsidRPr="00DC576A">
        <w:rPr>
          <w:rFonts w:asciiTheme="minorHAnsi" w:hAnsiTheme="minorHAnsi" w:cstheme="minorHAnsi"/>
          <w:i/>
          <w:spacing w:val="-1"/>
          <w:sz w:val="22"/>
          <w:szCs w:val="22"/>
        </w:rPr>
        <w:t>cy</w:t>
      </w:r>
      <w:r w:rsidRPr="00DC576A">
        <w:rPr>
          <w:rFonts w:asciiTheme="minorHAnsi" w:hAnsiTheme="minorHAnsi" w:cstheme="minorHAnsi"/>
          <w:i/>
          <w:sz w:val="22"/>
          <w:szCs w:val="22"/>
        </w:rPr>
        <w:t xml:space="preserve">, and </w:t>
      </w:r>
      <w:r w:rsidRPr="00DC576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i/>
          <w:sz w:val="22"/>
          <w:szCs w:val="22"/>
        </w:rPr>
        <w:t>aw</w:t>
      </w:r>
      <w:r w:rsidRPr="00DC576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1978; 3: 361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36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DC576A">
        <w:rPr>
          <w:rFonts w:asciiTheme="minorHAnsi" w:hAnsiTheme="minorHAnsi" w:cstheme="minorHAnsi"/>
          <w:sz w:val="22"/>
          <w:szCs w:val="22"/>
        </w:rPr>
        <w:t>.</w:t>
      </w:r>
    </w:p>
    <w:p w14:paraId="50711D97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1E8900A0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08E9BAA4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09A9E81E" w14:textId="77777777" w:rsidR="00661CDD" w:rsidRPr="00DC576A" w:rsidRDefault="00661CDD" w:rsidP="00DC576A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63A85C3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Se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ec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ed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P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f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s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P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re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ns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</w:rPr>
        <w:t>(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as</w:t>
      </w:r>
      <w:r w:rsidRPr="00DC576A">
        <w:rPr>
          <w:rFonts w:asciiTheme="minorHAnsi" w:hAnsiTheme="minorHAnsi" w:cstheme="minorHAnsi"/>
          <w:b/>
          <w:sz w:val="22"/>
          <w:szCs w:val="22"/>
        </w:rPr>
        <w:t>t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DC576A">
        <w:rPr>
          <w:rFonts w:asciiTheme="minorHAnsi" w:hAnsiTheme="minorHAnsi" w:cstheme="minorHAnsi"/>
          <w:b/>
          <w:sz w:val="22"/>
          <w:szCs w:val="22"/>
        </w:rPr>
        <w:t>5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s)</w:t>
      </w:r>
    </w:p>
    <w:p w14:paraId="1E2A72E4" w14:textId="77777777" w:rsidR="00661CDD" w:rsidRPr="00DC576A" w:rsidRDefault="00661CDD" w:rsidP="00DC576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D8661A1" w14:textId="77777777" w:rsidR="00661CDD" w:rsidRPr="00DC576A" w:rsidRDefault="00FF7934" w:rsidP="00DC576A">
      <w:pPr>
        <w:ind w:left="120" w:right="101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, 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ndine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lo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ho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K, 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576A">
        <w:rPr>
          <w:rFonts w:asciiTheme="minorHAnsi" w:hAnsiTheme="minorHAnsi" w:cstheme="minorHAnsi"/>
          <w:sz w:val="22"/>
          <w:szCs w:val="22"/>
        </w:rPr>
        <w:t>liss J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.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si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 xml:space="preserve">g 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pub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 </w:t>
      </w:r>
      <w:r w:rsidRPr="00DC576A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und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oups: Evid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om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ni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 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o,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A,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ob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2008.</w:t>
      </w:r>
    </w:p>
    <w:p w14:paraId="075C3E4D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8CEB728" w14:textId="77777777" w:rsidR="00661CDD" w:rsidRPr="00DC576A" w:rsidRDefault="00FF7934" w:rsidP="00DC576A">
      <w:pPr>
        <w:ind w:left="120" w:right="121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ho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K,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lo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, 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ndine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576A">
        <w:rPr>
          <w:rFonts w:asciiTheme="minorHAnsi" w:hAnsiTheme="minorHAnsi" w:cstheme="minorHAnsi"/>
          <w:sz w:val="22"/>
          <w:szCs w:val="22"/>
        </w:rPr>
        <w:t>liss J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, Yontz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V.  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mp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z w:val="22"/>
          <w:szCs w:val="22"/>
        </w:rPr>
        <w:t>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public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lth wo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k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in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ni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ii, Ut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h,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: 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ini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initi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lth 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ining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DC576A">
        <w:rPr>
          <w:rFonts w:asciiTheme="minorHAnsi" w:hAnsiTheme="minorHAnsi" w:cstheme="minorHAnsi"/>
          <w:sz w:val="22"/>
          <w:szCs w:val="22"/>
        </w:rPr>
        <w:t>HT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C576A">
        <w:rPr>
          <w:rFonts w:asciiTheme="minorHAnsi" w:hAnsiTheme="minorHAnsi" w:cstheme="minorHAnsi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 the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z w:val="22"/>
          <w:szCs w:val="22"/>
        </w:rPr>
        <w:t>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C576A">
        <w:rPr>
          <w:rFonts w:asciiTheme="minorHAnsi" w:hAnsiTheme="minorHAnsi" w:cstheme="minorHAnsi"/>
          <w:sz w:val="22"/>
          <w:szCs w:val="22"/>
        </w:rPr>
        <w:t>tin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an </w:t>
      </w:r>
      <w:r w:rsidRPr="00DC576A">
        <w:rPr>
          <w:rFonts w:asciiTheme="minorHAnsi" w:hAnsiTheme="minorHAnsi" w:cstheme="minorHAnsi"/>
          <w:sz w:val="22"/>
          <w:szCs w:val="22"/>
        </w:rPr>
        <w:t>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o,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A,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tob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DC576A">
        <w:rPr>
          <w:rFonts w:asciiTheme="minorHAnsi" w:hAnsiTheme="minorHAnsi" w:cstheme="minorHAnsi"/>
          <w:sz w:val="22"/>
          <w:szCs w:val="22"/>
        </w:rPr>
        <w:t>8.</w:t>
      </w:r>
    </w:p>
    <w:p w14:paraId="2D5579A9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329133F" w14:textId="77777777" w:rsidR="00661CDD" w:rsidRPr="00DC576A" w:rsidRDefault="00FF7934" w:rsidP="00DC576A">
      <w:pPr>
        <w:ind w:left="120" w:right="783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k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hi A,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tu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is K,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.  Em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ss online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ining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st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spond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s: T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ic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EM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NTS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oj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576A">
        <w:rPr>
          <w:rFonts w:asciiTheme="minorHAnsi" w:hAnsiTheme="minorHAnsi" w:cstheme="minorHAnsi"/>
          <w:sz w:val="22"/>
          <w:szCs w:val="22"/>
        </w:rPr>
        <w:t xml:space="preserve">t.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Ed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dia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DC576A">
        <w:rPr>
          <w:rFonts w:asciiTheme="minorHAnsi" w:hAnsiTheme="minorHAnsi" w:cstheme="minorHAnsi"/>
          <w:sz w:val="22"/>
          <w:szCs w:val="22"/>
        </w:rPr>
        <w:t>on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>, V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, Aust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2008.</w:t>
      </w:r>
    </w:p>
    <w:p w14:paraId="19D44356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F27FFD9" w14:textId="77777777" w:rsidR="00661CDD" w:rsidRPr="00DC576A" w:rsidRDefault="00FF7934" w:rsidP="00DC576A">
      <w:pPr>
        <w:ind w:left="120" w:right="337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576A">
        <w:rPr>
          <w:rFonts w:asciiTheme="minorHAnsi" w:hAnsiTheme="minorHAnsi" w:cstheme="minorHAnsi"/>
          <w:sz w:val="22"/>
          <w:szCs w:val="22"/>
        </w:rPr>
        <w:t>olf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J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,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stillo EM.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public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out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h p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oj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576A">
        <w:rPr>
          <w:rFonts w:asciiTheme="minorHAnsi" w:hAnsiTheme="minorHAnsi" w:cstheme="minorHAnsi"/>
          <w:sz w:val="22"/>
          <w:szCs w:val="22"/>
        </w:rPr>
        <w:t>t: Edu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>ti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hi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h 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hool stud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bout public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eer</w:t>
      </w:r>
      <w:r w:rsidRPr="00DC576A">
        <w:rPr>
          <w:rFonts w:asciiTheme="minorHAnsi" w:hAnsiTheme="minorHAnsi" w:cstheme="minorHAnsi"/>
          <w:sz w:val="22"/>
          <w:szCs w:val="22"/>
        </w:rPr>
        <w:t xml:space="preserve">s.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C576A">
        <w:rPr>
          <w:rFonts w:asciiTheme="minorHAnsi" w:hAnsiTheme="minorHAnsi" w:cstheme="minorHAnsi"/>
          <w:sz w:val="22"/>
          <w:szCs w:val="22"/>
        </w:rPr>
        <w:t>tin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s,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576A">
        <w:rPr>
          <w:rFonts w:asciiTheme="minorHAnsi" w:hAnsiTheme="minorHAnsi" w:cstheme="minorHAnsi"/>
          <w:sz w:val="22"/>
          <w:szCs w:val="22"/>
        </w:rPr>
        <w:t>oston, MA,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Nov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2006.</w:t>
      </w:r>
    </w:p>
    <w:p w14:paraId="3C8F1E38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98723E2" w14:textId="77777777" w:rsidR="00661CDD" w:rsidRPr="00DC576A" w:rsidRDefault="00FF7934" w:rsidP="00DC576A">
      <w:pPr>
        <w:ind w:left="120" w:right="205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576A">
        <w:rPr>
          <w:rFonts w:asciiTheme="minorHAnsi" w:hAnsiTheme="minorHAnsi" w:cstheme="minorHAnsi"/>
          <w:sz w:val="22"/>
          <w:szCs w:val="22"/>
        </w:rPr>
        <w:t>olf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J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,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oth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. </w:t>
      </w:r>
      <w:r w:rsidRPr="00DC576A">
        <w:rPr>
          <w:rFonts w:asciiTheme="minorHAnsi" w:hAnsiTheme="minorHAnsi" w:cstheme="minorHAnsi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nia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hild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>s: 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C576A">
        <w:rPr>
          <w:rFonts w:asciiTheme="minorHAnsi" w:hAnsiTheme="minorHAnsi" w:cstheme="minorHAnsi"/>
          <w:sz w:val="22"/>
          <w:szCs w:val="22"/>
        </w:rPr>
        <w:t>ost 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 </w:t>
      </w:r>
      <w:r w:rsidRPr="00DC576A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DC576A">
        <w:rPr>
          <w:rFonts w:asciiTheme="minorHAnsi" w:hAnsiTheme="minorHAnsi" w:cstheme="minorHAnsi"/>
          <w:sz w:val="22"/>
          <w:szCs w:val="22"/>
        </w:rPr>
        <w:t>y p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 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oup.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s,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576A">
        <w:rPr>
          <w:rFonts w:asciiTheme="minorHAnsi" w:hAnsiTheme="minorHAnsi" w:cstheme="minorHAnsi"/>
          <w:sz w:val="22"/>
          <w:szCs w:val="22"/>
        </w:rPr>
        <w:t>oston, MA, Nov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2006.</w:t>
      </w:r>
    </w:p>
    <w:p w14:paraId="30787144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79E0137" w14:textId="77777777" w:rsidR="00661CDD" w:rsidRPr="00DC576A" w:rsidRDefault="00FF7934" w:rsidP="00DC576A">
      <w:pPr>
        <w:ind w:left="120" w:right="251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stillo EM,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’arc</w:t>
      </w:r>
      <w:r w:rsidRPr="00DC576A">
        <w:rPr>
          <w:rFonts w:asciiTheme="minorHAnsi" w:hAnsiTheme="minorHAnsi" w:cstheme="minorHAnsi"/>
          <w:sz w:val="22"/>
          <w:szCs w:val="22"/>
        </w:rPr>
        <w:t xml:space="preserve">o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DC576A">
        <w:rPr>
          <w:rFonts w:asciiTheme="minorHAnsi" w:hAnsiTheme="minorHAnsi" w:cstheme="minorHAnsi"/>
          <w:sz w:val="22"/>
          <w:szCs w:val="22"/>
        </w:rPr>
        <w:t>k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it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tu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is KN,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.  Diss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th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ou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online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DC576A">
        <w:rPr>
          <w:rFonts w:asciiTheme="minorHAnsi" w:hAnsiTheme="minorHAnsi" w:cstheme="minorHAnsi"/>
          <w:sz w:val="22"/>
          <w:szCs w:val="22"/>
        </w:rPr>
        <w:t>sou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 t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h 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C576A">
        <w:rPr>
          <w:rFonts w:asciiTheme="minorHAnsi" w:hAnsiTheme="minorHAnsi" w:cstheme="minorHAnsi"/>
          <w:sz w:val="22"/>
          <w:szCs w:val="22"/>
        </w:rPr>
        <w:t>tin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576A">
        <w:rPr>
          <w:rFonts w:asciiTheme="minorHAnsi" w:hAnsiTheme="minorHAnsi" w:cstheme="minorHAnsi"/>
          <w:sz w:val="22"/>
          <w:szCs w:val="22"/>
        </w:rPr>
        <w:t>oston, MA, Nov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mb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2006.</w:t>
      </w:r>
    </w:p>
    <w:p w14:paraId="23A167B6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2146499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go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DC576A">
        <w:rPr>
          <w:rFonts w:asciiTheme="minorHAnsi" w:hAnsiTheme="minorHAnsi" w:cstheme="minorHAnsi"/>
          <w:sz w:val="22"/>
          <w:szCs w:val="22"/>
        </w:rPr>
        <w:t>ti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DC576A">
        <w:rPr>
          <w:rFonts w:asciiTheme="minorHAnsi" w:hAnsiTheme="minorHAnsi" w:cstheme="minorHAnsi"/>
          <w:sz w:val="22"/>
          <w:szCs w:val="22"/>
        </w:rPr>
        <w:t>oll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bo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tiv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c</w:t>
      </w:r>
    </w:p>
    <w:p w14:paraId="6363ECE4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shin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ton, D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ov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2004.</w:t>
      </w:r>
    </w:p>
    <w:p w14:paraId="0B83C039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8720992" w14:textId="77777777" w:rsidR="00661CDD" w:rsidRPr="00DC576A" w:rsidRDefault="00FF7934" w:rsidP="00DC576A">
      <w:pPr>
        <w:ind w:left="120" w:right="152"/>
        <w:rPr>
          <w:rFonts w:asciiTheme="minorHAnsi" w:hAnsiTheme="minorHAnsi" w:cstheme="minorHAnsi"/>
          <w:sz w:val="22"/>
          <w:szCs w:val="22"/>
        </w:rPr>
        <w:sectPr w:rsidR="00661CDD" w:rsidRPr="00DC576A" w:rsidSect="00DC576A">
          <w:pgSz w:w="12240" w:h="15840"/>
          <w:pgMar w:top="1440" w:right="1440" w:bottom="1440" w:left="1440" w:header="743" w:footer="0" w:gutter="0"/>
          <w:cols w:space="720"/>
          <w:docGrid w:linePitch="272"/>
        </w:sect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sk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hi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k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 xml:space="preserve">ing K, 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j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C576A">
        <w:rPr>
          <w:rFonts w:asciiTheme="minorHAnsi" w:hAnsiTheme="minorHAnsi" w:cstheme="minorHAnsi"/>
          <w:sz w:val="22"/>
          <w:szCs w:val="22"/>
        </w:rPr>
        <w:t>k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ndine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,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lip M.  Online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 xml:space="preserve">ining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public 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C576A">
        <w:rPr>
          <w:rFonts w:asciiTheme="minorHAnsi" w:hAnsiTheme="minorHAnsi" w:cstheme="minorHAnsi"/>
          <w:sz w:val="22"/>
          <w:szCs w:val="22"/>
        </w:rPr>
        <w:t>ssion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ls.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Ed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dia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DC576A">
        <w:rPr>
          <w:rFonts w:asciiTheme="minorHAnsi" w:hAnsiTheme="minorHAnsi" w:cstheme="minorHAnsi"/>
          <w:sz w:val="22"/>
          <w:szCs w:val="22"/>
        </w:rPr>
        <w:t xml:space="preserve">004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no,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wit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nd,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une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2004.</w:t>
      </w:r>
    </w:p>
    <w:p w14:paraId="29E60F17" w14:textId="77777777" w:rsidR="00661CDD" w:rsidRPr="00DC576A" w:rsidRDefault="00661CDD" w:rsidP="00DC576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9DDB227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49088957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67899C27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2538844C" w14:textId="77777777" w:rsidR="00661CDD" w:rsidRPr="00DC576A" w:rsidRDefault="00FF7934" w:rsidP="00DC576A">
      <w:pPr>
        <w:spacing w:before="32"/>
        <w:ind w:left="120" w:right="677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gg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N,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 t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ining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in 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sing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or 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DC576A">
        <w:rPr>
          <w:rFonts w:asciiTheme="minorHAnsi" w:hAnsiTheme="minorHAnsi" w:cstheme="minorHAnsi"/>
          <w:sz w:val="22"/>
          <w:szCs w:val="22"/>
        </w:rPr>
        <w:t>ti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nu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8</w:t>
      </w:r>
      <w:r w:rsidRPr="00DC576A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DC576A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ss in Nu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si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 xml:space="preserve">g 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io de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o, 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DC576A">
        <w:rPr>
          <w:rFonts w:asciiTheme="minorHAnsi" w:hAnsiTheme="minorHAnsi" w:cstheme="minorHAnsi"/>
          <w:sz w:val="22"/>
          <w:szCs w:val="22"/>
        </w:rPr>
        <w:t xml:space="preserve">il,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une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C576A">
        <w:rPr>
          <w:rFonts w:asciiTheme="minorHAnsi" w:hAnsiTheme="minorHAnsi" w:cstheme="minorHAnsi"/>
          <w:sz w:val="22"/>
          <w:szCs w:val="22"/>
        </w:rPr>
        <w:t>3.</w:t>
      </w:r>
    </w:p>
    <w:p w14:paraId="04382251" w14:textId="77777777" w:rsidR="00661CDD" w:rsidRPr="00DC576A" w:rsidRDefault="00661CDD" w:rsidP="00DC576A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8893492" w14:textId="77777777" w:rsidR="00661CDD" w:rsidRPr="00DC576A" w:rsidRDefault="00FF7934" w:rsidP="00DC576A">
      <w:pPr>
        <w:ind w:left="120" w:right="689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KM.  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DC576A">
        <w:rPr>
          <w:rFonts w:asciiTheme="minorHAnsi" w:hAnsiTheme="minorHAnsi" w:cstheme="minorHAnsi"/>
          <w:sz w:val="22"/>
          <w:szCs w:val="22"/>
        </w:rPr>
        <w:t>hi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 xml:space="preserve">is </w:t>
      </w:r>
      <w:r w:rsidRPr="00DC576A">
        <w:rPr>
          <w:rFonts w:asciiTheme="minorHAnsi" w:hAnsiTheme="minorHAnsi" w:cstheme="minorHAnsi"/>
          <w:sz w:val="22"/>
          <w:szCs w:val="22"/>
        </w:rPr>
        <w:t>using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thin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 t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z w:val="22"/>
          <w:szCs w:val="22"/>
        </w:rPr>
        <w:t>nolo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 xml:space="preserve">mote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ss.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 the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Ed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dia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2000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>, Mont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une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2000.</w:t>
      </w:r>
    </w:p>
    <w:p w14:paraId="42B2B941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D79C1F6" w14:textId="77777777" w:rsidR="00661CDD" w:rsidRPr="00DC576A" w:rsidRDefault="00FF7934" w:rsidP="00DC576A">
      <w:pPr>
        <w:ind w:left="120" w:right="123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ovin J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.</w:t>
      </w:r>
      <w:r w:rsidRPr="00DC576A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 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 xml:space="preserve">m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ini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ont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dition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 stud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nts in 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sis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.</w:t>
      </w:r>
      <w:r w:rsidRPr="00DC576A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 xml:space="preserve">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C576A">
        <w:rPr>
          <w:rFonts w:asciiTheme="minorHAnsi" w:hAnsiTheme="minorHAnsi" w:cstheme="minorHAnsi"/>
          <w:sz w:val="22"/>
          <w:szCs w:val="22"/>
        </w:rPr>
        <w:t>tin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hi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o,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Nov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1999.</w:t>
      </w:r>
    </w:p>
    <w:p w14:paraId="2312E1EC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671CF43" w14:textId="77777777" w:rsidR="00661CDD" w:rsidRPr="00DC576A" w:rsidRDefault="00FF7934" w:rsidP="00DC576A">
      <w:pPr>
        <w:ind w:left="120" w:right="587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And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 xml:space="preserve">son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 xml:space="preserve">A, 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.  Knowl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omput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ms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ta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 xml:space="preserve">sis skills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lo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 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tm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 st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ni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.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lth 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C576A">
        <w:rPr>
          <w:rFonts w:asciiTheme="minorHAnsi" w:hAnsiTheme="minorHAnsi" w:cstheme="minorHAnsi"/>
          <w:sz w:val="22"/>
          <w:szCs w:val="22"/>
        </w:rPr>
        <w:t>tin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hi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o,</w:t>
      </w:r>
      <w:r w:rsidRPr="00DC576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ov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1999.</w:t>
      </w:r>
    </w:p>
    <w:p w14:paraId="7728FD7A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A911DBD" w14:textId="77777777" w:rsidR="00661CDD" w:rsidRPr="00DC576A" w:rsidRDefault="00FF7934" w:rsidP="00DC576A">
      <w:pPr>
        <w:ind w:left="120" w:right="114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.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oving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skills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wo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k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th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h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 dist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du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tion.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 the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on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oun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il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d Dist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ni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, 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, Aust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une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1999;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ull 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publish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in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DC576A">
        <w:rPr>
          <w:rFonts w:asciiTheme="minorHAnsi" w:hAnsiTheme="minorHAnsi" w:cstheme="minorHAnsi"/>
          <w:sz w:val="22"/>
          <w:szCs w:val="22"/>
        </w:rPr>
        <w:t>di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s on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OM.</w:t>
      </w:r>
    </w:p>
    <w:p w14:paraId="2C2ED592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BC409E6" w14:textId="77777777" w:rsidR="00661CDD" w:rsidRPr="00DC576A" w:rsidRDefault="00FF7934" w:rsidP="00DC576A">
      <w:pPr>
        <w:ind w:left="120" w:right="67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.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oving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sis skills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lo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>l 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tm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 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DC576A">
        <w:rPr>
          <w:rFonts w:asciiTheme="minorHAnsi" w:hAnsiTheme="minorHAnsi" w:cstheme="minorHAnsi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th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h dist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 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DC576A">
        <w:rPr>
          <w:rFonts w:asciiTheme="minorHAnsi" w:hAnsiTheme="minorHAnsi" w:cstheme="minorHAnsi"/>
          <w:sz w:val="22"/>
          <w:szCs w:val="22"/>
        </w:rPr>
        <w:t>ni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 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h 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C576A">
        <w:rPr>
          <w:rFonts w:asciiTheme="minorHAnsi" w:hAnsiTheme="minorHAnsi" w:cstheme="minorHAnsi"/>
          <w:sz w:val="22"/>
          <w:szCs w:val="22"/>
        </w:rPr>
        <w:t>tin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s,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shin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ton, D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, Nov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1998.</w:t>
      </w:r>
    </w:p>
    <w:p w14:paraId="4ABC7773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B3F47C7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.  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 xml:space="preserve">nds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d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min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nts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st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th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st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in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ni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.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 the</w:t>
      </w:r>
    </w:p>
    <w:p w14:paraId="05B15E56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Am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lth 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C576A">
        <w:rPr>
          <w:rFonts w:asciiTheme="minorHAnsi" w:hAnsiTheme="minorHAnsi" w:cstheme="minorHAnsi"/>
          <w:sz w:val="22"/>
          <w:szCs w:val="22"/>
        </w:rPr>
        <w:t>tin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shin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ton, D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, Nov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1998.</w:t>
      </w:r>
    </w:p>
    <w:p w14:paraId="007CAFD6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A7246C2" w14:textId="77777777" w:rsidR="00661CDD" w:rsidRPr="00DC576A" w:rsidRDefault="00FF7934" w:rsidP="00DC576A">
      <w:pPr>
        <w:ind w:left="120" w:right="449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z w:val="22"/>
          <w:szCs w:val="22"/>
        </w:rPr>
        <w:t>i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576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576A">
        <w:rPr>
          <w:rFonts w:asciiTheme="minorHAnsi" w:hAnsiTheme="minorHAnsi" w:cstheme="minorHAnsi"/>
          <w:b/>
          <w:sz w:val="22"/>
          <w:szCs w:val="22"/>
        </w:rPr>
        <w:t>an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, Hon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 E,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im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z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DC576A">
        <w:rPr>
          <w:rFonts w:asciiTheme="minorHAnsi" w:hAnsiTheme="minorHAnsi" w:cstheme="minorHAnsi"/>
          <w:sz w:val="22"/>
          <w:szCs w:val="22"/>
        </w:rPr>
        <w:t>. 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lopm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impl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onic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line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ovi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>id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ollm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nt. 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d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ic 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shin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ton, D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ov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1998.</w:t>
      </w:r>
    </w:p>
    <w:p w14:paraId="1D116C27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406ED3C8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76BF81A9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2BDE20B7" w14:textId="77777777" w:rsidR="00661CDD" w:rsidRPr="00DC576A" w:rsidRDefault="00661CDD" w:rsidP="00DC576A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399CAC0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Se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ec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ed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F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unded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G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 xml:space="preserve">nt 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s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DC576A">
        <w:rPr>
          <w:rFonts w:asciiTheme="minorHAnsi" w:hAnsiTheme="minorHAnsi" w:cstheme="minorHAnsi"/>
          <w:b/>
          <w:sz w:val="22"/>
          <w:szCs w:val="22"/>
          <w:u w:color="000000"/>
        </w:rPr>
        <w:t>ch</w:t>
      </w:r>
      <w:r w:rsidRPr="00DC576A">
        <w:rPr>
          <w:rFonts w:asciiTheme="minorHAnsi" w:hAnsiTheme="minorHAnsi" w:cstheme="minorHAnsi"/>
          <w:b/>
          <w:spacing w:val="69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b/>
          <w:sz w:val="22"/>
          <w:szCs w:val="22"/>
        </w:rPr>
        <w:t>(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576A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DC576A">
        <w:rPr>
          <w:rFonts w:asciiTheme="minorHAnsi" w:hAnsiTheme="minorHAnsi" w:cstheme="minorHAnsi"/>
          <w:b/>
          <w:spacing w:val="-1"/>
          <w:sz w:val="22"/>
          <w:szCs w:val="22"/>
        </w:rPr>
        <w:t>1</w:t>
      </w:r>
      <w:r w:rsidRPr="00DC576A">
        <w:rPr>
          <w:rFonts w:asciiTheme="minorHAnsi" w:hAnsiTheme="minorHAnsi" w:cstheme="minorHAnsi"/>
          <w:b/>
          <w:sz w:val="22"/>
          <w:szCs w:val="22"/>
        </w:rPr>
        <w:t>5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y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C576A">
        <w:rPr>
          <w:rFonts w:asciiTheme="minorHAnsi" w:hAnsiTheme="minorHAnsi" w:cstheme="minorHAnsi"/>
          <w:b/>
          <w:spacing w:val="1"/>
          <w:sz w:val="22"/>
          <w:szCs w:val="22"/>
        </w:rPr>
        <w:t>s)</w:t>
      </w:r>
    </w:p>
    <w:p w14:paraId="3E03D90E" w14:textId="77777777" w:rsidR="00661CDD" w:rsidRPr="00DC576A" w:rsidRDefault="00661CDD" w:rsidP="00DC576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4AAB57E" w14:textId="77777777" w:rsidR="00661CDD" w:rsidRPr="00DC576A" w:rsidRDefault="00FF7934" w:rsidP="00DC576A">
      <w:pPr>
        <w:ind w:left="120" w:right="359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stig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“C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ni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a-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da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T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DC576A">
        <w:rPr>
          <w:rFonts w:asciiTheme="minorHAnsi" w:hAnsiTheme="minorHAnsi" w:cstheme="minorHAnsi"/>
          <w:sz w:val="22"/>
          <w:szCs w:val="22"/>
        </w:rPr>
        <w:t>”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sou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>s Administ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tion, U.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.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tm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 xml:space="preserve">th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Hum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>s,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2010 – Au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ust 2015.</w:t>
      </w:r>
    </w:p>
    <w:p w14:paraId="14018096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8AEBDDB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stig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C576A">
        <w:rPr>
          <w:rFonts w:asciiTheme="minorHAnsi" w:hAnsiTheme="minorHAnsi" w:cstheme="minorHAnsi"/>
          <w:sz w:val="22"/>
          <w:szCs w:val="22"/>
        </w:rPr>
        <w:t xml:space="preserve">on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ommuni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DC576A">
        <w:rPr>
          <w:rFonts w:asciiTheme="minorHAnsi" w:hAnsiTheme="minorHAnsi" w:cstheme="minorHAnsi"/>
          <w:sz w:val="22"/>
          <w:szCs w:val="22"/>
        </w:rPr>
        <w:t>”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din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tor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DC576A">
        <w:rPr>
          <w:rFonts w:asciiTheme="minorHAnsi" w:hAnsiTheme="minorHAnsi" w:cstheme="minorHAnsi"/>
          <w:sz w:val="22"/>
          <w:szCs w:val="22"/>
        </w:rPr>
        <w:t>ON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C576A">
        <w:rPr>
          <w:rFonts w:asciiTheme="minorHAnsi" w:hAnsiTheme="minorHAnsi" w:cstheme="minorHAnsi"/>
          <w:sz w:val="22"/>
          <w:szCs w:val="22"/>
        </w:rPr>
        <w:t>, 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il</w:t>
      </w:r>
    </w:p>
    <w:p w14:paraId="02B6395A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2010 –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DC576A">
        <w:rPr>
          <w:rFonts w:asciiTheme="minorHAnsi" w:hAnsiTheme="minorHAnsi" w:cstheme="minorHAnsi"/>
          <w:sz w:val="22"/>
          <w:szCs w:val="22"/>
        </w:rPr>
        <w:t>h 2013.</w:t>
      </w:r>
    </w:p>
    <w:p w14:paraId="23C2ED6A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81ACC70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stig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ic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ini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 xml:space="preserve">g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,”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sou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es</w:t>
      </w:r>
    </w:p>
    <w:p w14:paraId="07218F67" w14:textId="77777777" w:rsidR="00661CDD" w:rsidRPr="00DC576A" w:rsidRDefault="00FF7934" w:rsidP="00DC576A">
      <w:pPr>
        <w:ind w:left="120"/>
        <w:rPr>
          <w:rFonts w:asciiTheme="minorHAnsi" w:hAnsiTheme="minorHAnsi" w:cstheme="minorHAnsi"/>
          <w:sz w:val="22"/>
          <w:szCs w:val="22"/>
        </w:rPr>
        <w:sectPr w:rsidR="00661CDD" w:rsidRPr="00DC576A" w:rsidSect="00DC576A">
          <w:pgSz w:w="12240" w:h="15840"/>
          <w:pgMar w:top="1440" w:right="1440" w:bottom="1440" w:left="1440" w:header="743" w:footer="0" w:gutter="0"/>
          <w:cols w:space="720"/>
          <w:docGrid w:linePitch="272"/>
        </w:sectPr>
      </w:pPr>
      <w:r w:rsidRPr="00DC576A">
        <w:rPr>
          <w:rFonts w:asciiTheme="minorHAnsi" w:hAnsiTheme="minorHAnsi" w:cstheme="minorHAnsi"/>
          <w:sz w:val="22"/>
          <w:szCs w:val="22"/>
        </w:rPr>
        <w:lastRenderedPageBreak/>
        <w:t>Administ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tion, U.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.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tm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z w:val="22"/>
          <w:szCs w:val="22"/>
        </w:rPr>
        <w:t>um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tob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2000 –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2010.</w:t>
      </w:r>
    </w:p>
    <w:p w14:paraId="2D870410" w14:textId="77777777" w:rsidR="00661CDD" w:rsidRPr="00DC576A" w:rsidRDefault="00661CDD" w:rsidP="00DC576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FB3A2A5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19735CB3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79B800D0" w14:textId="77777777" w:rsidR="00661CDD" w:rsidRPr="00DC576A" w:rsidRDefault="00661CDD" w:rsidP="00DC576A">
      <w:pPr>
        <w:rPr>
          <w:rFonts w:asciiTheme="minorHAnsi" w:hAnsiTheme="minorHAnsi" w:cstheme="minorHAnsi"/>
          <w:sz w:val="22"/>
          <w:szCs w:val="22"/>
        </w:rPr>
      </w:pPr>
    </w:p>
    <w:p w14:paraId="230417D6" w14:textId="77777777" w:rsidR="00661CDD" w:rsidRPr="00DC576A" w:rsidRDefault="00FF7934" w:rsidP="00DC576A">
      <w:pPr>
        <w:spacing w:before="29"/>
        <w:ind w:left="100" w:right="109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stig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Em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sponse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two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k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ining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>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m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576A">
        <w:rPr>
          <w:rFonts w:asciiTheme="minorHAnsi" w:hAnsiTheme="minorHAnsi" w:cstheme="minorHAnsi"/>
          <w:sz w:val="22"/>
          <w:szCs w:val="22"/>
        </w:rPr>
        <w:t>EM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C576A">
        <w:rPr>
          <w:rFonts w:asciiTheme="minorHAnsi" w:hAnsiTheme="minorHAnsi" w:cstheme="minorHAnsi"/>
          <w:sz w:val="22"/>
          <w:szCs w:val="22"/>
        </w:rPr>
        <w:t>,”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DC576A">
        <w:rPr>
          <w:rFonts w:asciiTheme="minorHAnsi" w:hAnsiTheme="minorHAnsi" w:cstheme="minorHAnsi"/>
          <w:sz w:val="22"/>
          <w:szCs w:val="22"/>
        </w:rPr>
        <w:t xml:space="preserve">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tion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the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Univ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si</w:t>
      </w:r>
      <w:r w:rsidRPr="00DC576A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ii,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2006 –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2009.</w:t>
      </w:r>
    </w:p>
    <w:p w14:paraId="6F133259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E7F76B8" w14:textId="77777777" w:rsidR="00661CDD" w:rsidRPr="00DC576A" w:rsidRDefault="00FF7934" w:rsidP="00DC576A">
      <w:pPr>
        <w:ind w:left="100" w:right="263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stig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nditu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CC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s,”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nia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tm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Hum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hild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DC576A">
        <w:rPr>
          <w:rFonts w:asciiTheme="minorHAnsi" w:hAnsiTheme="minorHAnsi" w:cstheme="minorHAnsi"/>
          <w:sz w:val="22"/>
          <w:szCs w:val="22"/>
        </w:rPr>
        <w:t>s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 xml:space="preserve">l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h,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DC576A">
        <w:rPr>
          <w:rFonts w:asciiTheme="minorHAnsi" w:hAnsiTheme="minorHAnsi" w:cstheme="minorHAnsi"/>
          <w:sz w:val="22"/>
          <w:szCs w:val="22"/>
        </w:rPr>
        <w:t>005 –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2006.</w:t>
      </w:r>
    </w:p>
    <w:p w14:paraId="0AFA4A63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F046DC4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stig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lopi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mic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nt,”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Asso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of</w:t>
      </w:r>
    </w:p>
    <w:p w14:paraId="27F3BBB7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hools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z w:val="22"/>
          <w:szCs w:val="22"/>
        </w:rPr>
        <w:t>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lth/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, Nov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2003 -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tob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2004.</w:t>
      </w:r>
    </w:p>
    <w:p w14:paraId="4C752835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5945318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stig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sou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,”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Dis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ol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</w:t>
      </w:r>
    </w:p>
    <w:p w14:paraId="66449163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ntion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C576A">
        <w:rPr>
          <w:rFonts w:asciiTheme="minorHAnsi" w:hAnsiTheme="minorHAnsi" w:cstheme="minorHAnsi"/>
          <w:sz w:val="22"/>
          <w:szCs w:val="22"/>
        </w:rPr>
        <w:t>, 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2003 –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DC576A">
        <w:rPr>
          <w:rFonts w:asciiTheme="minorHAnsi" w:hAnsiTheme="minorHAnsi" w:cstheme="minorHAnsi"/>
          <w:sz w:val="22"/>
          <w:szCs w:val="22"/>
        </w:rPr>
        <w:t>7.</w:t>
      </w:r>
    </w:p>
    <w:p w14:paraId="6F8A82B7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FC59B12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stig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C576A">
        <w:rPr>
          <w:rFonts w:asciiTheme="minorHAnsi" w:hAnsiTheme="minorHAnsi" w:cstheme="minorHAnsi"/>
          <w:sz w:val="22"/>
          <w:szCs w:val="22"/>
        </w:rPr>
        <w:t>ssions Edu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T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inin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,”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nia</w:t>
      </w:r>
    </w:p>
    <w:p w14:paraId="4ADACD4B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tm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 of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>s, 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 xml:space="preserve">2003 –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une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2007.</w:t>
      </w:r>
    </w:p>
    <w:p w14:paraId="47028239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64AA597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stig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 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DC576A">
        <w:rPr>
          <w:rFonts w:asciiTheme="minorHAnsi" w:hAnsiTheme="minorHAnsi" w:cstheme="minorHAnsi"/>
          <w:sz w:val="22"/>
          <w:szCs w:val="22"/>
        </w:rPr>
        <w:t>ti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nu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DC576A">
        <w:rPr>
          <w:rFonts w:asciiTheme="minorHAnsi" w:hAnsiTheme="minorHAnsi" w:cstheme="minorHAnsi"/>
          <w:sz w:val="22"/>
          <w:szCs w:val="22"/>
        </w:rPr>
        <w:t>”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sou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ces</w:t>
      </w:r>
    </w:p>
    <w:p w14:paraId="38BF6660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z w:val="22"/>
          <w:szCs w:val="22"/>
        </w:rPr>
        <w:t>Administ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tion, U.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.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tm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z w:val="22"/>
          <w:szCs w:val="22"/>
        </w:rPr>
        <w:t>um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DC576A">
        <w:rPr>
          <w:rFonts w:asciiTheme="minorHAnsi" w:hAnsiTheme="minorHAnsi" w:cstheme="minorHAnsi"/>
          <w:sz w:val="22"/>
          <w:szCs w:val="22"/>
        </w:rPr>
        <w:t xml:space="preserve">1 –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une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2004.</w:t>
      </w:r>
    </w:p>
    <w:p w14:paraId="21C74685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4E92764" w14:textId="77777777" w:rsidR="00661CDD" w:rsidRPr="00DC576A" w:rsidRDefault="00FF7934" w:rsidP="00DC576A">
      <w:pPr>
        <w:ind w:left="100" w:right="1097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stig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lini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z w:val="22"/>
          <w:szCs w:val="22"/>
        </w:rPr>
        <w:t xml:space="preserve">l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>s Q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Assu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oj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t,”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nia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tm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 of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une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DC576A">
        <w:rPr>
          <w:rFonts w:asciiTheme="minorHAnsi" w:hAnsiTheme="minorHAnsi" w:cstheme="minorHAnsi"/>
          <w:sz w:val="22"/>
          <w:szCs w:val="22"/>
        </w:rPr>
        <w:t>99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une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2004.</w:t>
      </w:r>
    </w:p>
    <w:p w14:paraId="2F9927AE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1941DE6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stig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, T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nH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oj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576A">
        <w:rPr>
          <w:rFonts w:asciiTheme="minorHAnsi" w:hAnsiTheme="minorHAnsi" w:cstheme="minorHAnsi"/>
          <w:sz w:val="22"/>
          <w:szCs w:val="22"/>
        </w:rPr>
        <w:t xml:space="preserve">t: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omp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ison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Adol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 xml:space="preserve">nt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tion in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 xml:space="preserve">hool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</w:t>
      </w:r>
    </w:p>
    <w:p w14:paraId="4A4BB24F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ovid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/A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DC576A">
        <w:rPr>
          <w:rFonts w:asciiTheme="minorHAnsi" w:hAnsiTheme="minorHAnsi" w:cstheme="minorHAnsi"/>
          <w:sz w:val="22"/>
          <w:szCs w:val="22"/>
        </w:rPr>
        <w:t>H, Nov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1997 –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2001.</w:t>
      </w:r>
    </w:p>
    <w:p w14:paraId="55044B8D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0D34BAC" w14:textId="77777777" w:rsidR="00661CDD" w:rsidRPr="00DC576A" w:rsidRDefault="00FF7934" w:rsidP="00DC576A">
      <w:pPr>
        <w:ind w:left="100" w:right="143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stig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DC576A">
        <w:rPr>
          <w:rFonts w:asciiTheme="minorHAnsi" w:hAnsiTheme="minorHAnsi" w:cstheme="minorHAnsi"/>
          <w:sz w:val="22"/>
          <w:szCs w:val="22"/>
        </w:rPr>
        <w:t>Univ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si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ommuni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tn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ship to imp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ove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576A">
        <w:rPr>
          <w:rFonts w:asciiTheme="minorHAnsi" w:hAnsiTheme="minorHAnsi" w:cstheme="minorHAnsi"/>
          <w:sz w:val="22"/>
          <w:szCs w:val="22"/>
        </w:rPr>
        <w:t xml:space="preserve">sis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 d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ision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king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skills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public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C576A">
        <w:rPr>
          <w:rFonts w:asciiTheme="minorHAnsi" w:hAnsiTheme="minorHAnsi" w:cstheme="minorHAnsi"/>
          <w:sz w:val="22"/>
          <w:szCs w:val="22"/>
        </w:rPr>
        <w:t>ssion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ls th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>h dist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nin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DC576A">
        <w:rPr>
          <w:rFonts w:asciiTheme="minorHAnsi" w:hAnsiTheme="minorHAnsi" w:cstheme="minorHAnsi"/>
          <w:sz w:val="22"/>
          <w:szCs w:val="22"/>
        </w:rPr>
        <w:t>”</w:t>
      </w:r>
      <w:r w:rsidRPr="00DC576A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576A">
        <w:rPr>
          <w:rFonts w:asciiTheme="minorHAnsi" w:hAnsiTheme="minorHAnsi" w:cstheme="minorHAnsi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DC576A">
        <w:rPr>
          <w:rFonts w:asciiTheme="minorHAnsi" w:hAnsiTheme="minorHAnsi" w:cstheme="minorHAnsi"/>
          <w:sz w:val="22"/>
          <w:szCs w:val="22"/>
        </w:rPr>
        <w:t>u of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C576A">
        <w:rPr>
          <w:rFonts w:asciiTheme="minorHAnsi" w:hAnsiTheme="minorHAnsi" w:cstheme="minorHAnsi"/>
          <w:sz w:val="22"/>
          <w:szCs w:val="22"/>
        </w:rPr>
        <w:t>ssions, 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576A">
        <w:rPr>
          <w:rFonts w:asciiTheme="minorHAnsi" w:hAnsiTheme="minorHAnsi" w:cstheme="minorHAnsi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nd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 xml:space="preserve">s </w:t>
      </w:r>
      <w:r w:rsidRPr="00DC576A">
        <w:rPr>
          <w:rFonts w:asciiTheme="minorHAnsi" w:hAnsiTheme="minorHAnsi" w:cstheme="minorHAnsi"/>
          <w:sz w:val="22"/>
          <w:szCs w:val="22"/>
        </w:rPr>
        <w:t>Adm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nist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tion, U.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.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tm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Hum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 xml:space="preserve">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 xml:space="preserve">s,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u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1997 -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576A">
        <w:rPr>
          <w:rFonts w:asciiTheme="minorHAnsi" w:hAnsiTheme="minorHAnsi" w:cstheme="minorHAnsi"/>
          <w:sz w:val="22"/>
          <w:szCs w:val="22"/>
        </w:rPr>
        <w:t>une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2002.</w:t>
      </w:r>
    </w:p>
    <w:p w14:paraId="650ACB17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A1E27BD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l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stig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tor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d 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,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z w:val="22"/>
          <w:szCs w:val="22"/>
        </w:rPr>
        <w:t>U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nse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onv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 xml:space="preserve">sion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in 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ta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nd</w:t>
      </w:r>
    </w:p>
    <w:p w14:paraId="21E77D91" w14:textId="77777777" w:rsidR="00661CDD" w:rsidRPr="00DC576A" w:rsidRDefault="00FF7934" w:rsidP="00DC576A">
      <w:pPr>
        <w:ind w:left="100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tion 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t, 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tm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nt of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efe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, 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tob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1994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mb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2001.</w:t>
      </w:r>
    </w:p>
    <w:p w14:paraId="48C8D979" w14:textId="77777777" w:rsidR="00661CDD" w:rsidRPr="00DC576A" w:rsidRDefault="00661CDD" w:rsidP="00DC576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C4BE0D4" w14:textId="77777777" w:rsidR="00661CDD" w:rsidRPr="00DC576A" w:rsidRDefault="00FF7934" w:rsidP="00DC576A">
      <w:pPr>
        <w:ind w:left="100" w:right="323"/>
        <w:rPr>
          <w:rFonts w:asciiTheme="minorHAnsi" w:hAnsiTheme="minorHAnsi" w:cstheme="minorHAnsi"/>
          <w:sz w:val="22"/>
          <w:szCs w:val="22"/>
        </w:rPr>
      </w:pP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o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DC576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stig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to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 xml:space="preserve">,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tive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>lth 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576A">
        <w:rPr>
          <w:rFonts w:asciiTheme="minorHAnsi" w:hAnsiTheme="minorHAnsi" w:cstheme="minorHAnsi"/>
          <w:sz w:val="22"/>
          <w:szCs w:val="22"/>
        </w:rPr>
        <w:t>vi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576A">
        <w:rPr>
          <w:rFonts w:asciiTheme="minorHAnsi" w:hAnsiTheme="minorHAnsi" w:cstheme="minorHAnsi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or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b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 xml:space="preserve">s: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 Di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576A">
        <w:rPr>
          <w:rFonts w:asciiTheme="minorHAnsi" w:hAnsiTheme="minorHAnsi" w:cstheme="minorHAnsi"/>
          <w:sz w:val="22"/>
          <w:szCs w:val="22"/>
        </w:rPr>
        <w:t xml:space="preserve">o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576A">
        <w:rPr>
          <w:rFonts w:asciiTheme="minorHAnsi" w:hAnsiTheme="minorHAnsi" w:cstheme="minorHAnsi"/>
          <w:sz w:val="22"/>
          <w:szCs w:val="22"/>
        </w:rPr>
        <w:t>monst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576A">
        <w:rPr>
          <w:rFonts w:asciiTheme="minorHAnsi" w:hAnsiTheme="minorHAnsi" w:cstheme="minorHAnsi"/>
          <w:sz w:val="22"/>
          <w:szCs w:val="22"/>
        </w:rPr>
        <w:t>ion 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oj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576A">
        <w:rPr>
          <w:rFonts w:asciiTheme="minorHAnsi" w:hAnsiTheme="minorHAnsi" w:cstheme="minorHAnsi"/>
          <w:sz w:val="22"/>
          <w:szCs w:val="22"/>
        </w:rPr>
        <w:t>t.”</w:t>
      </w:r>
      <w:r w:rsidRPr="00DC576A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576A">
        <w:rPr>
          <w:rFonts w:asciiTheme="minorHAnsi" w:hAnsiTheme="minorHAnsi" w:cstheme="minorHAnsi"/>
          <w:sz w:val="22"/>
          <w:szCs w:val="22"/>
        </w:rPr>
        <w:t xml:space="preserve">lth 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576A">
        <w:rPr>
          <w:rFonts w:asciiTheme="minorHAnsi" w:hAnsiTheme="minorHAnsi" w:cstheme="minorHAnsi"/>
          <w:sz w:val="22"/>
          <w:szCs w:val="22"/>
        </w:rPr>
        <w:t>e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576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n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576A">
        <w:rPr>
          <w:rFonts w:asciiTheme="minorHAnsi" w:hAnsiTheme="minorHAnsi" w:cstheme="minorHAnsi"/>
          <w:sz w:val="22"/>
          <w:szCs w:val="22"/>
        </w:rPr>
        <w:t>i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576A">
        <w:rPr>
          <w:rFonts w:asciiTheme="minorHAnsi" w:hAnsiTheme="minorHAnsi" w:cstheme="minorHAnsi"/>
          <w:sz w:val="22"/>
          <w:szCs w:val="22"/>
        </w:rPr>
        <w:t>g</w:t>
      </w:r>
      <w:r w:rsidRPr="00DC576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Administ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576A">
        <w:rPr>
          <w:rFonts w:asciiTheme="minorHAnsi" w:hAnsiTheme="minorHAnsi" w:cstheme="minorHAnsi"/>
          <w:sz w:val="22"/>
          <w:szCs w:val="22"/>
        </w:rPr>
        <w:t>tion, M</w:t>
      </w:r>
      <w:r w:rsidRPr="00DC576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576A">
        <w:rPr>
          <w:rFonts w:asciiTheme="minorHAnsi" w:hAnsiTheme="minorHAnsi" w:cstheme="minorHAnsi"/>
          <w:sz w:val="22"/>
          <w:szCs w:val="22"/>
        </w:rPr>
        <w:t>y</w:t>
      </w:r>
      <w:r w:rsidRPr="00DC576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576A">
        <w:rPr>
          <w:rFonts w:asciiTheme="minorHAnsi" w:hAnsiTheme="minorHAnsi" w:cstheme="minorHAnsi"/>
          <w:sz w:val="22"/>
          <w:szCs w:val="22"/>
        </w:rPr>
        <w:t>198</w:t>
      </w:r>
      <w:r w:rsidRPr="00DC576A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576A">
        <w:rPr>
          <w:rFonts w:asciiTheme="minorHAnsi" w:hAnsiTheme="minorHAnsi" w:cstheme="minorHAnsi"/>
          <w:sz w:val="22"/>
          <w:szCs w:val="22"/>
        </w:rPr>
        <w:t>Ap</w:t>
      </w:r>
      <w:r w:rsidRPr="00DC576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576A">
        <w:rPr>
          <w:rFonts w:asciiTheme="minorHAnsi" w:hAnsiTheme="minorHAnsi" w:cstheme="minorHAnsi"/>
          <w:sz w:val="22"/>
          <w:szCs w:val="22"/>
        </w:rPr>
        <w:t>il 1994.</w:t>
      </w:r>
    </w:p>
    <w:sectPr w:rsidR="00661CDD" w:rsidRPr="00DC576A" w:rsidSect="00DC576A">
      <w:pgSz w:w="12240" w:h="15840"/>
      <w:pgMar w:top="1440" w:right="1440" w:bottom="1440" w:left="1440" w:header="743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55BC4" w14:textId="77777777" w:rsidR="00FF7934" w:rsidRDefault="00FF7934">
      <w:r>
        <w:separator/>
      </w:r>
    </w:p>
  </w:endnote>
  <w:endnote w:type="continuationSeparator" w:id="0">
    <w:p w14:paraId="7E54C514" w14:textId="77777777" w:rsidR="00FF7934" w:rsidRDefault="00FF7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DE28B" w14:textId="77777777" w:rsidR="00FF7934" w:rsidRDefault="00FF7934">
      <w:r>
        <w:separator/>
      </w:r>
    </w:p>
  </w:footnote>
  <w:footnote w:type="continuationSeparator" w:id="0">
    <w:p w14:paraId="763A01A4" w14:textId="77777777" w:rsidR="00FF7934" w:rsidRDefault="00FF7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D5606" w14:textId="77777777" w:rsidR="00661CDD" w:rsidRDefault="00FF7934">
    <w:pPr>
      <w:spacing w:line="200" w:lineRule="exact"/>
    </w:pPr>
    <w:r>
      <w:pict w14:anchorId="69FA85E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6.4pt;margin-top:36.15pt;width:10pt;height:14pt;z-index:-251659264;mso-position-horizontal-relative:page;mso-position-vertical-relative:page" filled="f" stroked="f">
          <v:textbox inset="0,0,0,0">
            <w:txbxContent>
              <w:p w14:paraId="0991971F" w14:textId="77777777" w:rsidR="00661CDD" w:rsidRDefault="00FF7934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4AF08E58">
        <v:shape id="_x0000_s2049" type="#_x0000_t202" style="position:absolute;margin-left:71pt;margin-top:65.2pt;width:95.05pt;height:14pt;z-index:-251658240;mso-position-horizontal-relative:page;mso-position-vertical-relative:page" filled="f" stroked="f">
          <v:textbox inset="0,0,0,0">
            <w:txbxContent>
              <w:p w14:paraId="2AAFDE16" w14:textId="77777777" w:rsidR="00661CDD" w:rsidRDefault="00FF7934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i/>
                    <w:spacing w:val="1"/>
                    <w:sz w:val="24"/>
                    <w:szCs w:val="24"/>
                  </w:rPr>
                  <w:t>R</w:t>
                </w:r>
                <w:r>
                  <w:rPr>
                    <w:b/>
                    <w:i/>
                    <w:sz w:val="24"/>
                    <w:szCs w:val="24"/>
                  </w:rPr>
                  <w:t>ob</w:t>
                </w:r>
                <w:r>
                  <w:rPr>
                    <w:b/>
                    <w:i/>
                    <w:spacing w:val="-1"/>
                    <w:sz w:val="24"/>
                    <w:szCs w:val="24"/>
                  </w:rPr>
                  <w:t>e</w:t>
                </w:r>
                <w:r>
                  <w:rPr>
                    <w:b/>
                    <w:i/>
                    <w:sz w:val="24"/>
                    <w:szCs w:val="24"/>
                  </w:rPr>
                  <w:t xml:space="preserve">rt L. </w:t>
                </w:r>
                <w:r>
                  <w:rPr>
                    <w:b/>
                    <w:i/>
                    <w:spacing w:val="1"/>
                    <w:sz w:val="24"/>
                    <w:szCs w:val="24"/>
                  </w:rPr>
                  <w:t>S</w:t>
                </w:r>
                <w:r>
                  <w:rPr>
                    <w:b/>
                    <w:i/>
                    <w:spacing w:val="-1"/>
                    <w:sz w:val="24"/>
                    <w:szCs w:val="24"/>
                  </w:rPr>
                  <w:t>e</w:t>
                </w:r>
                <w:r>
                  <w:rPr>
                    <w:b/>
                    <w:i/>
                    <w:sz w:val="24"/>
                    <w:szCs w:val="24"/>
                  </w:rPr>
                  <w:t>i</w:t>
                </w:r>
                <w:r>
                  <w:rPr>
                    <w:b/>
                    <w:i/>
                    <w:spacing w:val="-2"/>
                    <w:sz w:val="24"/>
                    <w:szCs w:val="24"/>
                  </w:rPr>
                  <w:t>d</w:t>
                </w:r>
                <w:r>
                  <w:rPr>
                    <w:b/>
                    <w:i/>
                    <w:spacing w:val="3"/>
                    <w:sz w:val="24"/>
                    <w:szCs w:val="24"/>
                  </w:rPr>
                  <w:t>m</w:t>
                </w:r>
                <w:r>
                  <w:rPr>
                    <w:b/>
                    <w:i/>
                    <w:sz w:val="24"/>
                    <w:szCs w:val="24"/>
                  </w:rPr>
                  <w:t>an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030F84"/>
    <w:multiLevelType w:val="multilevel"/>
    <w:tmpl w:val="FB70C3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CDD"/>
    <w:rsid w:val="00661CDD"/>
    <w:rsid w:val="00DC576A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207C18C"/>
  <w15:docId w15:val="{5FB547F5-E036-4476-AB8A-7ECE68C54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C57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57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l:%20%20%20%20%20%20%20%20%20%20%20%20%20%20%20%20%20%20%20%20%20%2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1948</Words>
  <Characters>11110</Characters>
  <Application>Microsoft Office Word</Application>
  <DocSecurity>0</DocSecurity>
  <Lines>92</Lines>
  <Paragraphs>26</Paragraphs>
  <ScaleCrop>false</ScaleCrop>
  <Company/>
  <LinksUpToDate>false</LinksUpToDate>
  <CharactersWithSpaces>13032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2021-06-28T13:29:00Z</dcterms:created>
  <dcterms:modified xsi:type="dcterms:W3CDTF">2021-06-28T13:33:00Z</dcterms:modified>
</cp:coreProperties>
</file>